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DCC" w:rsidRPr="00A02E57" w:rsidRDefault="00A02E57" w:rsidP="00A02E57">
      <w:pPr>
        <w:spacing w:line="360" w:lineRule="auto"/>
        <w:jc w:val="center"/>
        <w:rPr>
          <w:rFonts w:eastAsia="Cambria"/>
          <w:sz w:val="36"/>
          <w:szCs w:val="36"/>
        </w:rPr>
      </w:pPr>
      <w:r w:rsidRPr="00A02E57">
        <w:rPr>
          <w:rFonts w:eastAsia="Cambria"/>
          <w:b/>
          <w:sz w:val="36"/>
          <w:szCs w:val="36"/>
        </w:rPr>
        <w:t>L</w:t>
      </w:r>
      <w:r w:rsidRPr="00A02E57">
        <w:rPr>
          <w:rFonts w:eastAsia="Cambria"/>
          <w:b/>
          <w:spacing w:val="-1"/>
          <w:sz w:val="36"/>
          <w:szCs w:val="36"/>
        </w:rPr>
        <w:t>A</w:t>
      </w:r>
      <w:r w:rsidRPr="00A02E57">
        <w:rPr>
          <w:rFonts w:eastAsia="Cambria"/>
          <w:b/>
          <w:sz w:val="36"/>
          <w:szCs w:val="36"/>
        </w:rPr>
        <w:t>PO</w:t>
      </w:r>
      <w:r w:rsidRPr="00A02E57">
        <w:rPr>
          <w:rFonts w:eastAsia="Cambria"/>
          <w:b/>
          <w:spacing w:val="1"/>
          <w:sz w:val="36"/>
          <w:szCs w:val="36"/>
        </w:rPr>
        <w:t>R</w:t>
      </w:r>
      <w:r w:rsidRPr="00A02E57">
        <w:rPr>
          <w:rFonts w:eastAsia="Cambria"/>
          <w:b/>
          <w:spacing w:val="-1"/>
          <w:sz w:val="36"/>
          <w:szCs w:val="36"/>
        </w:rPr>
        <w:t>A</w:t>
      </w:r>
      <w:r w:rsidRPr="00A02E57">
        <w:rPr>
          <w:rFonts w:eastAsia="Cambria"/>
          <w:b/>
          <w:sz w:val="36"/>
          <w:szCs w:val="36"/>
        </w:rPr>
        <w:t>N</w:t>
      </w:r>
    </w:p>
    <w:p w:rsidR="009E2DCC" w:rsidRPr="00E85648" w:rsidRDefault="00E85648" w:rsidP="00A02E57">
      <w:pPr>
        <w:spacing w:line="360" w:lineRule="auto"/>
        <w:jc w:val="center"/>
        <w:rPr>
          <w:rFonts w:eastAsia="Cambria"/>
          <w:sz w:val="28"/>
          <w:szCs w:val="28"/>
          <w:lang w:val="id-ID"/>
        </w:rPr>
      </w:pPr>
      <w:r>
        <w:rPr>
          <w:rFonts w:eastAsia="Cambria"/>
          <w:b/>
          <w:sz w:val="28"/>
          <w:szCs w:val="28"/>
          <w:lang w:val="id-ID"/>
        </w:rPr>
        <w:t>STUDI BANDING SISTEM PENGELOLAAN PERPUSTAKAAN</w:t>
      </w:r>
    </w:p>
    <w:p w:rsidR="009E2DCC" w:rsidRPr="00E85648" w:rsidRDefault="009E2DCC" w:rsidP="00E85648">
      <w:pPr>
        <w:spacing w:line="360" w:lineRule="auto"/>
        <w:jc w:val="center"/>
        <w:rPr>
          <w:rFonts w:eastAsia="Cambria"/>
          <w:sz w:val="28"/>
          <w:szCs w:val="28"/>
          <w:lang w:val="id-ID"/>
        </w:rPr>
      </w:pP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A02E57" w:rsidRDefault="00A02E57" w:rsidP="00A02E57">
      <w:pPr>
        <w:spacing w:line="360" w:lineRule="auto"/>
        <w:jc w:val="both"/>
        <w:rPr>
          <w:sz w:val="24"/>
          <w:szCs w:val="24"/>
        </w:rPr>
      </w:pPr>
      <w:r>
        <w:rPr>
          <w:noProof/>
          <w:lang w:eastAsia="id-ID"/>
        </w:rPr>
        <w:drawing>
          <wp:anchor distT="0" distB="0" distL="114300" distR="114300" simplePos="0" relativeHeight="503316028" behindDoc="1" locked="0" layoutInCell="1" allowOverlap="1" wp14:anchorId="01457AE2" wp14:editId="6187D929">
            <wp:simplePos x="0" y="0"/>
            <wp:positionH relativeFrom="column">
              <wp:posOffset>1137285</wp:posOffset>
            </wp:positionH>
            <wp:positionV relativeFrom="paragraph">
              <wp:posOffset>23495</wp:posOffset>
            </wp:positionV>
            <wp:extent cx="2559685" cy="2583815"/>
            <wp:effectExtent l="0" t="0" r="0" b="6985"/>
            <wp:wrapNone/>
            <wp:docPr id="6" name="Picture 6" descr="Univesitas BSI logo Revisi rgb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esitas BSI logo Revisi rgb cop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685" cy="258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2DCC" w:rsidRDefault="009E2DCC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Pr="00A02E57" w:rsidRDefault="00A02E57" w:rsidP="00A02E57">
      <w:pPr>
        <w:spacing w:line="360" w:lineRule="auto"/>
        <w:jc w:val="center"/>
        <w:rPr>
          <w:b/>
          <w:sz w:val="24"/>
          <w:szCs w:val="24"/>
          <w:lang w:val="id-ID"/>
        </w:rPr>
      </w:pPr>
    </w:p>
    <w:p w:rsidR="00A02E57" w:rsidRPr="00A02E57" w:rsidRDefault="00E85648" w:rsidP="00A02E57">
      <w:pPr>
        <w:spacing w:line="360" w:lineRule="auto"/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PERPUSTAKAAN</w:t>
      </w:r>
    </w:p>
    <w:p w:rsidR="00A02E57" w:rsidRDefault="00A02E57" w:rsidP="00A02E57">
      <w:pPr>
        <w:spacing w:line="360" w:lineRule="auto"/>
        <w:jc w:val="center"/>
        <w:rPr>
          <w:b/>
          <w:sz w:val="24"/>
          <w:szCs w:val="24"/>
          <w:lang w:val="id-ID"/>
        </w:rPr>
      </w:pPr>
      <w:r w:rsidRPr="00A02E57">
        <w:rPr>
          <w:b/>
          <w:sz w:val="24"/>
          <w:szCs w:val="24"/>
          <w:lang w:val="id-ID"/>
        </w:rPr>
        <w:t>UNIVERSITAS BINA SARANA INFORMATIKA</w:t>
      </w:r>
    </w:p>
    <w:p w:rsidR="00567362" w:rsidRPr="00A02E57" w:rsidRDefault="00567362" w:rsidP="00A02E57">
      <w:pPr>
        <w:spacing w:line="360" w:lineRule="auto"/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JAKARTA</w:t>
      </w:r>
    </w:p>
    <w:p w:rsidR="00A02E57" w:rsidRPr="00A02E57" w:rsidRDefault="00A02E57" w:rsidP="00A02E57">
      <w:pPr>
        <w:spacing w:line="360" w:lineRule="auto"/>
        <w:jc w:val="center"/>
        <w:rPr>
          <w:b/>
          <w:sz w:val="24"/>
          <w:szCs w:val="24"/>
          <w:lang w:val="id-ID"/>
        </w:rPr>
      </w:pPr>
      <w:r w:rsidRPr="00A02E57">
        <w:rPr>
          <w:b/>
          <w:sz w:val="24"/>
          <w:szCs w:val="24"/>
          <w:lang w:val="id-ID"/>
        </w:rPr>
        <w:t>2018</w:t>
      </w:r>
    </w:p>
    <w:p w:rsidR="00567362" w:rsidRDefault="00567362" w:rsidP="00567362">
      <w:pPr>
        <w:spacing w:line="360" w:lineRule="auto"/>
        <w:jc w:val="center"/>
        <w:rPr>
          <w:b/>
          <w:sz w:val="24"/>
          <w:szCs w:val="24"/>
        </w:rPr>
      </w:pPr>
      <w:r>
        <w:rPr>
          <w:sz w:val="24"/>
          <w:szCs w:val="24"/>
          <w:lang w:val="id-ID"/>
        </w:rPr>
        <w:br w:type="page"/>
      </w:r>
      <w:r>
        <w:rPr>
          <w:b/>
          <w:sz w:val="24"/>
          <w:szCs w:val="24"/>
        </w:rPr>
        <w:lastRenderedPageBreak/>
        <w:t>KATA PENGANTAR</w:t>
      </w:r>
    </w:p>
    <w:p w:rsidR="00567362" w:rsidRPr="007A7F9C" w:rsidRDefault="00567362" w:rsidP="00567362">
      <w:pPr>
        <w:spacing w:line="360" w:lineRule="auto"/>
        <w:ind w:left="426"/>
        <w:jc w:val="center"/>
        <w:rPr>
          <w:b/>
          <w:sz w:val="24"/>
          <w:szCs w:val="24"/>
        </w:rPr>
      </w:pPr>
    </w:p>
    <w:p w:rsidR="00567362" w:rsidRDefault="00567362" w:rsidP="00567362">
      <w:pPr>
        <w:spacing w:line="360" w:lineRule="auto"/>
        <w:ind w:firstLine="720"/>
        <w:jc w:val="both"/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</w:pPr>
      <w:proofErr w:type="gramStart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Puji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syukur kepada Allah SWT berkat rahmat, h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idayah, dan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arunia-Nya kepada kita semua sehingga kami dapat menyelesaikan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laporan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 w:rsidR="002E7C5D">
        <w:rPr>
          <w:color w:val="333333"/>
          <w:sz w:val="24"/>
          <w:szCs w:val="24"/>
          <w:bdr w:val="none" w:sz="0" w:space="0" w:color="auto" w:frame="1"/>
          <w:shd w:val="clear" w:color="auto" w:fill="FFFFFF"/>
          <w:lang w:val="id-ID" w:eastAsia="id-ID"/>
        </w:rPr>
        <w:t>studi banding mengenai sistem pengelolaan perpustakaan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.</w:t>
      </w:r>
      <w:proofErr w:type="gramEnd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proofErr w:type="gramStart"/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Laporan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disusun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sebagaibentuk pertanggungjawaban penyelenggaraan kegiatan </w:t>
      </w:r>
      <w:r w:rsidR="002E7C5D">
        <w:rPr>
          <w:color w:val="333333"/>
          <w:sz w:val="24"/>
          <w:szCs w:val="24"/>
          <w:bdr w:val="none" w:sz="0" w:space="0" w:color="auto" w:frame="1"/>
          <w:shd w:val="clear" w:color="auto" w:fill="FFFFFF"/>
          <w:lang w:val="id-ID" w:eastAsia="id-ID"/>
        </w:rPr>
        <w:t>studi banding perpustakaan di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Universitas Bina Sarana Informatika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.</w:t>
      </w:r>
      <w:proofErr w:type="gramEnd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 </w:t>
      </w:r>
    </w:p>
    <w:p w:rsidR="00567362" w:rsidRPr="005425CE" w:rsidRDefault="00567362" w:rsidP="00567362">
      <w:pPr>
        <w:spacing w:line="360" w:lineRule="auto"/>
        <w:ind w:firstLine="720"/>
        <w:jc w:val="both"/>
        <w:rPr>
          <w:color w:val="333333"/>
          <w:sz w:val="18"/>
          <w:szCs w:val="18"/>
          <w:lang w:eastAsia="id-ID"/>
        </w:rPr>
      </w:pP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Kami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menyadari dalam penyusunan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laporan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tidak </w:t>
      </w:r>
      <w:proofErr w:type="gramStart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akan</w:t>
      </w:r>
      <w:proofErr w:type="gramEnd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selesai tanpa bantuan dari berbagai pihak. </w:t>
      </w:r>
      <w:proofErr w:type="gramStart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Karena itu pada kesempatan ini kami ingin mengucapkan terima kasih kepada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color w:val="333333"/>
          <w:sz w:val="24"/>
          <w:szCs w:val="24"/>
          <w:bdr w:val="none" w:sz="0" w:space="0" w:color="auto" w:frame="1"/>
          <w:lang w:eastAsia="id-ID"/>
        </w:rPr>
        <w:t xml:space="preserve">seluruh pihak terkait </w:t>
      </w:r>
      <w:r w:rsidRPr="005425CE">
        <w:rPr>
          <w:color w:val="333333"/>
          <w:sz w:val="24"/>
          <w:szCs w:val="24"/>
          <w:bdr w:val="none" w:sz="0" w:space="0" w:color="auto" w:frame="1"/>
          <w:lang w:eastAsia="id-ID"/>
        </w:rPr>
        <w:t xml:space="preserve">yang telah memberikan dukungan </w:t>
      </w:r>
      <w:r>
        <w:rPr>
          <w:color w:val="333333"/>
          <w:sz w:val="24"/>
          <w:szCs w:val="24"/>
          <w:bdr w:val="none" w:sz="0" w:space="0" w:color="auto" w:frame="1"/>
          <w:lang w:eastAsia="id-ID"/>
        </w:rPr>
        <w:t>dan bantuan untuk menyelesaikan proposal ini</w:t>
      </w:r>
      <w:r w:rsidRPr="005425CE">
        <w:rPr>
          <w:color w:val="333333"/>
          <w:sz w:val="24"/>
          <w:szCs w:val="24"/>
          <w:bdr w:val="none" w:sz="0" w:space="0" w:color="auto" w:frame="1"/>
          <w:lang w:eastAsia="id-ID"/>
        </w:rPr>
        <w:t>.</w:t>
      </w:r>
      <w:proofErr w:type="gramEnd"/>
    </w:p>
    <w:p w:rsidR="00567362" w:rsidRPr="005425CE" w:rsidRDefault="00567362" w:rsidP="00567362">
      <w:pPr>
        <w:spacing w:line="360" w:lineRule="auto"/>
        <w:ind w:firstLine="720"/>
        <w:jc w:val="both"/>
        <w:rPr>
          <w:b/>
          <w:sz w:val="24"/>
          <w:szCs w:val="24"/>
        </w:rPr>
      </w:pPr>
      <w:proofErr w:type="gramStart"/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Laporan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tidak luput dari berbagai kekurangan.</w:t>
      </w:r>
      <w:proofErr w:type="gramEnd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proofErr w:type="gramStart"/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Kami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mengharapkan saran dan kritik demi kesempurnaan dan perbaikannya sehingga akhirnya laporan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dapat memberikan manfaat bagi bidang </w:t>
      </w:r>
      <w:r w:rsidR="002E7C5D">
        <w:rPr>
          <w:color w:val="333333"/>
          <w:sz w:val="24"/>
          <w:szCs w:val="24"/>
          <w:bdr w:val="none" w:sz="0" w:space="0" w:color="auto" w:frame="1"/>
          <w:shd w:val="clear" w:color="auto" w:fill="FFFFFF"/>
          <w:lang w:val="id-ID" w:eastAsia="id-ID"/>
        </w:rPr>
        <w:t>kepustakaan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dan penerapan dilapangan serta bisa dikembangkan lagi lebih lanjut.</w:t>
      </w:r>
      <w:proofErr w:type="gramEnd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</w:p>
    <w:p w:rsidR="00567362" w:rsidRDefault="00567362" w:rsidP="00567362">
      <w:pPr>
        <w:spacing w:line="360" w:lineRule="auto"/>
        <w:jc w:val="both"/>
        <w:rPr>
          <w:b/>
          <w:sz w:val="24"/>
          <w:szCs w:val="24"/>
        </w:rPr>
      </w:pPr>
      <w:r w:rsidRPr="005425CE">
        <w:rPr>
          <w:b/>
          <w:sz w:val="24"/>
          <w:szCs w:val="24"/>
        </w:rPr>
        <w:br w:type="page"/>
      </w:r>
    </w:p>
    <w:p w:rsidR="00567362" w:rsidRDefault="00567362" w:rsidP="00567362">
      <w:pPr>
        <w:spacing w:line="360" w:lineRule="auto"/>
        <w:jc w:val="center"/>
        <w:rPr>
          <w:b/>
          <w:sz w:val="24"/>
          <w:szCs w:val="24"/>
        </w:rPr>
      </w:pPr>
      <w:r w:rsidRPr="007A7F9C">
        <w:rPr>
          <w:b/>
          <w:sz w:val="24"/>
          <w:szCs w:val="24"/>
        </w:rPr>
        <w:lastRenderedPageBreak/>
        <w:t>DAFTAR ISI</w:t>
      </w:r>
    </w:p>
    <w:p w:rsidR="00567362" w:rsidRPr="007A7F9C" w:rsidRDefault="00567362" w:rsidP="002C189A">
      <w:pPr>
        <w:ind w:left="426"/>
        <w:jc w:val="center"/>
        <w:rPr>
          <w:b/>
          <w:sz w:val="24"/>
          <w:szCs w:val="24"/>
        </w:rPr>
      </w:pPr>
    </w:p>
    <w:p w:rsidR="009E53D9" w:rsidRPr="009E53D9" w:rsidRDefault="009E53D9" w:rsidP="009E53D9">
      <w:pPr>
        <w:ind w:left="5466" w:firstLine="294"/>
        <w:jc w:val="center"/>
        <w:rPr>
          <w:b/>
          <w:sz w:val="24"/>
          <w:szCs w:val="24"/>
          <w:lang w:val="id-ID"/>
        </w:rPr>
      </w:pPr>
      <w:bookmarkStart w:id="0" w:name="_GoBack"/>
      <w:bookmarkEnd w:id="0"/>
      <w:r>
        <w:rPr>
          <w:b/>
          <w:sz w:val="24"/>
          <w:szCs w:val="24"/>
          <w:lang w:val="id-ID"/>
        </w:rPr>
        <w:t>Halaman</w:t>
      </w:r>
    </w:p>
    <w:p w:rsidR="009E53D9" w:rsidRPr="007B3AB8" w:rsidRDefault="009E53D9" w:rsidP="009E53D9">
      <w:pPr>
        <w:jc w:val="both"/>
        <w:rPr>
          <w:sz w:val="24"/>
          <w:szCs w:val="24"/>
          <w:lang w:val="id-ID"/>
        </w:rPr>
      </w:pPr>
      <w:r w:rsidRPr="007A7F9C">
        <w:rPr>
          <w:sz w:val="24"/>
          <w:szCs w:val="24"/>
        </w:rPr>
        <w:t>Lembar Judul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i</w:t>
      </w:r>
    </w:p>
    <w:p w:rsidR="009E53D9" w:rsidRPr="007B3AB8" w:rsidRDefault="009E53D9" w:rsidP="009E53D9">
      <w:pPr>
        <w:jc w:val="both"/>
        <w:rPr>
          <w:sz w:val="24"/>
          <w:szCs w:val="24"/>
          <w:lang w:val="id-ID"/>
        </w:rPr>
      </w:pPr>
      <w:r w:rsidRPr="007A7F9C">
        <w:rPr>
          <w:sz w:val="24"/>
          <w:szCs w:val="24"/>
        </w:rPr>
        <w:t>Kata Pengantar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ii</w:t>
      </w:r>
    </w:p>
    <w:p w:rsidR="009E53D9" w:rsidRPr="007B3AB8" w:rsidRDefault="009E53D9" w:rsidP="009E53D9">
      <w:pPr>
        <w:jc w:val="both"/>
        <w:rPr>
          <w:sz w:val="24"/>
          <w:szCs w:val="24"/>
          <w:lang w:val="id-ID"/>
        </w:rPr>
      </w:pPr>
      <w:r w:rsidRPr="007A7F9C">
        <w:rPr>
          <w:sz w:val="24"/>
          <w:szCs w:val="24"/>
        </w:rPr>
        <w:t>Daftar Isi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iii</w:t>
      </w:r>
    </w:p>
    <w:p w:rsidR="009E53D9" w:rsidRPr="007A7F9C" w:rsidRDefault="009E53D9" w:rsidP="009E53D9">
      <w:pPr>
        <w:jc w:val="both"/>
        <w:rPr>
          <w:sz w:val="24"/>
          <w:szCs w:val="24"/>
        </w:rPr>
      </w:pPr>
    </w:p>
    <w:p w:rsidR="009E53D9" w:rsidRPr="007B3AB8" w:rsidRDefault="009E53D9" w:rsidP="009E53D9">
      <w:pPr>
        <w:tabs>
          <w:tab w:val="left" w:pos="851"/>
        </w:tabs>
        <w:jc w:val="both"/>
        <w:rPr>
          <w:b/>
          <w:sz w:val="24"/>
          <w:szCs w:val="24"/>
          <w:lang w:val="id-ID"/>
        </w:rPr>
      </w:pPr>
      <w:r w:rsidRPr="007A7F9C">
        <w:rPr>
          <w:b/>
          <w:sz w:val="24"/>
          <w:szCs w:val="24"/>
        </w:rPr>
        <w:t xml:space="preserve">BAB I PENDAHULUAN </w:t>
      </w:r>
      <w:r w:rsidRPr="007A7F9C">
        <w:rPr>
          <w:b/>
          <w:sz w:val="24"/>
          <w:szCs w:val="24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  <w:t>1</w:t>
      </w:r>
    </w:p>
    <w:p w:rsidR="009E53D9" w:rsidRPr="007A7F9C" w:rsidRDefault="009E53D9" w:rsidP="009E53D9">
      <w:pPr>
        <w:numPr>
          <w:ilvl w:val="1"/>
          <w:numId w:val="9"/>
        </w:numPr>
        <w:tabs>
          <w:tab w:val="left" w:pos="1276"/>
        </w:tabs>
        <w:ind w:hanging="11"/>
        <w:jc w:val="both"/>
        <w:rPr>
          <w:sz w:val="24"/>
          <w:szCs w:val="24"/>
        </w:rPr>
      </w:pPr>
      <w:r w:rsidRPr="007A7F9C">
        <w:rPr>
          <w:sz w:val="24"/>
          <w:szCs w:val="24"/>
        </w:rPr>
        <w:t xml:space="preserve">Latar Belakang </w:t>
      </w:r>
      <w:r w:rsidRPr="007A7F9C">
        <w:rPr>
          <w:sz w:val="24"/>
          <w:szCs w:val="24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1</w:t>
      </w:r>
    </w:p>
    <w:p w:rsidR="009E53D9" w:rsidRPr="007A7F9C" w:rsidRDefault="009E53D9" w:rsidP="009E53D9">
      <w:pPr>
        <w:numPr>
          <w:ilvl w:val="1"/>
          <w:numId w:val="9"/>
        </w:numPr>
        <w:tabs>
          <w:tab w:val="left" w:pos="1276"/>
        </w:tabs>
        <w:ind w:hanging="11"/>
        <w:jc w:val="both"/>
        <w:rPr>
          <w:sz w:val="24"/>
          <w:szCs w:val="24"/>
        </w:rPr>
      </w:pPr>
      <w:r w:rsidRPr="007A7F9C">
        <w:rPr>
          <w:sz w:val="24"/>
          <w:szCs w:val="24"/>
        </w:rPr>
        <w:t xml:space="preserve">Tujuan Kegiatan 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1</w:t>
      </w:r>
    </w:p>
    <w:p w:rsidR="009E53D9" w:rsidRPr="007A7F9C" w:rsidRDefault="009E53D9" w:rsidP="009E53D9">
      <w:pPr>
        <w:numPr>
          <w:ilvl w:val="1"/>
          <w:numId w:val="9"/>
        </w:numPr>
        <w:tabs>
          <w:tab w:val="left" w:pos="1276"/>
        </w:tabs>
        <w:ind w:hanging="11"/>
        <w:jc w:val="both"/>
        <w:rPr>
          <w:sz w:val="24"/>
          <w:szCs w:val="24"/>
        </w:rPr>
      </w:pPr>
      <w:r w:rsidRPr="007A7F9C">
        <w:rPr>
          <w:sz w:val="24"/>
          <w:szCs w:val="24"/>
        </w:rPr>
        <w:t>Manfaat Kegiatan</w:t>
      </w:r>
      <w:r w:rsidRPr="007A7F9C">
        <w:rPr>
          <w:sz w:val="24"/>
          <w:szCs w:val="24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1</w:t>
      </w:r>
    </w:p>
    <w:p w:rsidR="009E53D9" w:rsidRPr="007A7F9C" w:rsidRDefault="009E53D9" w:rsidP="009E53D9">
      <w:pPr>
        <w:numPr>
          <w:ilvl w:val="1"/>
          <w:numId w:val="9"/>
        </w:numPr>
        <w:tabs>
          <w:tab w:val="left" w:pos="1276"/>
        </w:tabs>
        <w:ind w:hanging="11"/>
        <w:jc w:val="both"/>
        <w:rPr>
          <w:sz w:val="24"/>
          <w:szCs w:val="24"/>
        </w:rPr>
      </w:pPr>
      <w:r w:rsidRPr="007A7F9C">
        <w:rPr>
          <w:sz w:val="24"/>
          <w:szCs w:val="24"/>
        </w:rPr>
        <w:t>Indikator Keberhasilan</w:t>
      </w:r>
      <w:r w:rsidRPr="007A7F9C">
        <w:rPr>
          <w:sz w:val="24"/>
          <w:szCs w:val="24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1</w:t>
      </w:r>
    </w:p>
    <w:p w:rsidR="009E53D9" w:rsidRPr="007A7F9C" w:rsidRDefault="009E53D9" w:rsidP="009E53D9">
      <w:pPr>
        <w:jc w:val="both"/>
        <w:rPr>
          <w:sz w:val="24"/>
          <w:szCs w:val="24"/>
        </w:rPr>
      </w:pPr>
    </w:p>
    <w:p w:rsidR="009E53D9" w:rsidRPr="007B3AB8" w:rsidRDefault="009E53D9" w:rsidP="009E53D9">
      <w:pPr>
        <w:tabs>
          <w:tab w:val="left" w:pos="851"/>
        </w:tabs>
        <w:jc w:val="both"/>
        <w:rPr>
          <w:b/>
          <w:sz w:val="24"/>
          <w:szCs w:val="24"/>
          <w:lang w:val="id-ID"/>
        </w:rPr>
      </w:pPr>
      <w:r w:rsidRPr="007A7F9C">
        <w:rPr>
          <w:b/>
          <w:sz w:val="24"/>
          <w:szCs w:val="24"/>
        </w:rPr>
        <w:t xml:space="preserve">BAB II PELAKSANAAN KEGIATAN </w:t>
      </w:r>
      <w:r w:rsidRPr="007A7F9C">
        <w:rPr>
          <w:b/>
          <w:sz w:val="24"/>
          <w:szCs w:val="24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Nama dan Tema Kegiatan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Deskripsi Kegiatan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Penyelenggara Kegiatan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Pemateri atau Narasumber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 xml:space="preserve">Peserta </w:t>
      </w:r>
      <w:r>
        <w:rPr>
          <w:sz w:val="24"/>
          <w:szCs w:val="24"/>
          <w:lang w:val="id-ID"/>
        </w:rPr>
        <w:t>Kegiatan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Waktu Pelaksanaan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Susunan Acara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3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Susunan Panitia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3</w:t>
      </w:r>
    </w:p>
    <w:p w:rsidR="009E53D9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>Penggunaan Dana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4</w:t>
      </w:r>
    </w:p>
    <w:p w:rsidR="009E53D9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>Evaluasi Pelaksanaan Kegiatan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5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>Dokumentasi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5</w:t>
      </w:r>
    </w:p>
    <w:p w:rsidR="009E53D9" w:rsidRPr="007A7F9C" w:rsidRDefault="009E53D9" w:rsidP="009E53D9">
      <w:pPr>
        <w:tabs>
          <w:tab w:val="left" w:pos="851"/>
          <w:tab w:val="right" w:leader="dot" w:pos="7938"/>
        </w:tabs>
        <w:jc w:val="both"/>
        <w:rPr>
          <w:sz w:val="24"/>
          <w:szCs w:val="24"/>
        </w:rPr>
      </w:pPr>
    </w:p>
    <w:p w:rsidR="009E53D9" w:rsidRPr="007B3AB8" w:rsidRDefault="009E53D9" w:rsidP="009E53D9">
      <w:pPr>
        <w:tabs>
          <w:tab w:val="left" w:pos="851"/>
        </w:tabs>
        <w:jc w:val="both"/>
        <w:rPr>
          <w:b/>
          <w:sz w:val="24"/>
          <w:szCs w:val="24"/>
          <w:lang w:val="id-ID"/>
        </w:rPr>
      </w:pPr>
      <w:r w:rsidRPr="007A7F9C">
        <w:rPr>
          <w:b/>
          <w:sz w:val="24"/>
          <w:szCs w:val="24"/>
        </w:rPr>
        <w:t xml:space="preserve">BAB III PENUTUP </w:t>
      </w:r>
      <w:r w:rsidRPr="007A7F9C">
        <w:rPr>
          <w:b/>
          <w:sz w:val="24"/>
          <w:szCs w:val="24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  <w:t>6</w:t>
      </w:r>
    </w:p>
    <w:p w:rsidR="009E53D9" w:rsidRPr="007B3AB8" w:rsidRDefault="009E53D9" w:rsidP="009E53D9">
      <w:pPr>
        <w:tabs>
          <w:tab w:val="left" w:pos="851"/>
        </w:tabs>
        <w:jc w:val="both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ab/>
      </w:r>
    </w:p>
    <w:p w:rsidR="009E53D9" w:rsidRPr="005A3314" w:rsidRDefault="009E53D9" w:rsidP="009E53D9">
      <w:pPr>
        <w:tabs>
          <w:tab w:val="left" w:pos="851"/>
        </w:tabs>
        <w:jc w:val="both"/>
        <w:rPr>
          <w:b/>
          <w:sz w:val="24"/>
          <w:szCs w:val="24"/>
        </w:rPr>
      </w:pPr>
      <w:r w:rsidRPr="005A3314">
        <w:rPr>
          <w:b/>
          <w:sz w:val="24"/>
          <w:szCs w:val="24"/>
        </w:rPr>
        <w:t>LAMPIRAN</w:t>
      </w:r>
    </w:p>
    <w:p w:rsidR="009E53D9" w:rsidRPr="007B3AB8" w:rsidRDefault="009E53D9" w:rsidP="009E53D9">
      <w:pPr>
        <w:tabs>
          <w:tab w:val="left" w:pos="851"/>
        </w:tabs>
        <w:jc w:val="both"/>
        <w:rPr>
          <w:b/>
          <w:sz w:val="24"/>
          <w:szCs w:val="24"/>
          <w:lang w:val="id-ID"/>
        </w:rPr>
      </w:pPr>
      <w:r w:rsidRPr="005A3314">
        <w:rPr>
          <w:b/>
          <w:sz w:val="24"/>
          <w:szCs w:val="24"/>
        </w:rPr>
        <w:t>Lampiran 1</w:t>
      </w:r>
      <w:r w:rsidRPr="005A3314">
        <w:rPr>
          <w:b/>
          <w:sz w:val="24"/>
          <w:szCs w:val="24"/>
        </w:rPr>
        <w:tab/>
      </w:r>
      <w:r w:rsidRPr="005A3314">
        <w:rPr>
          <w:b/>
          <w:sz w:val="24"/>
          <w:szCs w:val="24"/>
        </w:rPr>
        <w:tab/>
        <w:t xml:space="preserve">Daftar Absensi Peserta </w:t>
      </w:r>
      <w:r>
        <w:rPr>
          <w:b/>
          <w:sz w:val="24"/>
          <w:szCs w:val="24"/>
          <w:lang w:val="id-ID"/>
        </w:rPr>
        <w:t>Studi Banding</w:t>
      </w:r>
    </w:p>
    <w:p w:rsidR="009E53D9" w:rsidRPr="005A3314" w:rsidRDefault="009E53D9" w:rsidP="009E53D9">
      <w:pPr>
        <w:tabs>
          <w:tab w:val="left" w:pos="851"/>
        </w:tabs>
        <w:jc w:val="both"/>
        <w:rPr>
          <w:b/>
          <w:sz w:val="24"/>
          <w:szCs w:val="24"/>
        </w:rPr>
      </w:pPr>
      <w:r w:rsidRPr="005A3314">
        <w:rPr>
          <w:b/>
          <w:sz w:val="24"/>
          <w:szCs w:val="24"/>
        </w:rPr>
        <w:t>Lampiran 2</w:t>
      </w:r>
      <w:r w:rsidRPr="005A3314">
        <w:rPr>
          <w:b/>
          <w:sz w:val="24"/>
          <w:szCs w:val="24"/>
        </w:rPr>
        <w:tab/>
      </w:r>
      <w:r w:rsidRPr="005A3314">
        <w:rPr>
          <w:b/>
          <w:sz w:val="24"/>
          <w:szCs w:val="24"/>
        </w:rPr>
        <w:tab/>
        <w:t xml:space="preserve">Surat Tugas </w:t>
      </w:r>
      <w:r>
        <w:rPr>
          <w:b/>
          <w:sz w:val="24"/>
          <w:szCs w:val="24"/>
          <w:lang w:val="id-ID"/>
        </w:rPr>
        <w:t>Studi Banding</w:t>
      </w:r>
      <w:r w:rsidRPr="005A3314">
        <w:rPr>
          <w:b/>
          <w:sz w:val="24"/>
          <w:szCs w:val="24"/>
        </w:rPr>
        <w:t xml:space="preserve"> </w:t>
      </w:r>
    </w:p>
    <w:p w:rsidR="009E53D9" w:rsidRDefault="009E53D9" w:rsidP="009E53D9">
      <w:pPr>
        <w:rPr>
          <w:sz w:val="24"/>
          <w:szCs w:val="24"/>
          <w:lang w:val="id-ID"/>
        </w:rPr>
      </w:pPr>
    </w:p>
    <w:p w:rsidR="009E53D9" w:rsidRDefault="009E53D9" w:rsidP="009E53D9"/>
    <w:p w:rsidR="00567362" w:rsidRDefault="00567362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2E7C5D" w:rsidRDefault="002E7C5D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2E7C5D" w:rsidRDefault="002E7C5D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9E53D9" w:rsidRDefault="002C189A">
      <w:pPr>
        <w:rPr>
          <w:rFonts w:eastAsia="Cambria"/>
          <w:b/>
          <w:sz w:val="24"/>
          <w:szCs w:val="24"/>
          <w:lang w:val="id-ID"/>
        </w:rPr>
        <w:sectPr w:rsidR="009E53D9" w:rsidSect="009E53D9">
          <w:footerReference w:type="default" r:id="rId10"/>
          <w:pgSz w:w="11920" w:h="16840"/>
          <w:pgMar w:top="1559" w:right="1701" w:bottom="1701" w:left="1678" w:header="720" w:footer="720" w:gutter="0"/>
          <w:pgNumType w:fmt="lowerRoman"/>
          <w:cols w:space="720"/>
          <w:titlePg/>
          <w:docGrid w:linePitch="272"/>
        </w:sectPr>
      </w:pPr>
      <w:r>
        <w:rPr>
          <w:rFonts w:eastAsia="Cambria"/>
          <w:b/>
          <w:sz w:val="24"/>
          <w:szCs w:val="24"/>
          <w:lang w:val="id-ID"/>
        </w:rPr>
        <w:br w:type="page"/>
      </w:r>
    </w:p>
    <w:p w:rsidR="002C189A" w:rsidRDefault="002C189A">
      <w:pPr>
        <w:rPr>
          <w:rFonts w:eastAsia="Cambria"/>
          <w:b/>
          <w:sz w:val="24"/>
          <w:szCs w:val="24"/>
          <w:lang w:val="id-ID"/>
        </w:rPr>
      </w:pPr>
    </w:p>
    <w:p w:rsidR="00E56715" w:rsidRDefault="00E56715" w:rsidP="00E56715">
      <w:pPr>
        <w:spacing w:line="360" w:lineRule="auto"/>
        <w:jc w:val="center"/>
        <w:rPr>
          <w:rFonts w:eastAsia="Cambria"/>
          <w:b/>
          <w:sz w:val="24"/>
          <w:szCs w:val="24"/>
          <w:lang w:val="id-ID"/>
        </w:rPr>
      </w:pPr>
      <w:r>
        <w:rPr>
          <w:rFonts w:eastAsia="Cambria"/>
          <w:b/>
          <w:sz w:val="24"/>
          <w:szCs w:val="24"/>
          <w:lang w:val="id-ID"/>
        </w:rPr>
        <w:t>BAB I</w:t>
      </w:r>
    </w:p>
    <w:p w:rsidR="009E2DCC" w:rsidRPr="00A02E57" w:rsidRDefault="00A02E57" w:rsidP="00E56715">
      <w:pPr>
        <w:spacing w:line="360" w:lineRule="auto"/>
        <w:jc w:val="center"/>
        <w:rPr>
          <w:rFonts w:eastAsia="Cambria"/>
          <w:sz w:val="24"/>
          <w:szCs w:val="24"/>
        </w:rPr>
      </w:pPr>
      <w:r w:rsidRPr="00A02E57">
        <w:rPr>
          <w:rFonts w:eastAsia="Cambria"/>
          <w:b/>
          <w:spacing w:val="-1"/>
          <w:sz w:val="24"/>
          <w:szCs w:val="24"/>
        </w:rPr>
        <w:t>P</w:t>
      </w:r>
      <w:r w:rsidRPr="00A02E57">
        <w:rPr>
          <w:rFonts w:eastAsia="Cambria"/>
          <w:b/>
          <w:sz w:val="24"/>
          <w:szCs w:val="24"/>
        </w:rPr>
        <w:t>E</w:t>
      </w:r>
      <w:r w:rsidRPr="00A02E57">
        <w:rPr>
          <w:rFonts w:eastAsia="Cambria"/>
          <w:b/>
          <w:spacing w:val="1"/>
          <w:sz w:val="24"/>
          <w:szCs w:val="24"/>
        </w:rPr>
        <w:t>N</w:t>
      </w:r>
      <w:r w:rsidRPr="00A02E57">
        <w:rPr>
          <w:rFonts w:eastAsia="Cambria"/>
          <w:b/>
          <w:spacing w:val="-1"/>
          <w:sz w:val="24"/>
          <w:szCs w:val="24"/>
        </w:rPr>
        <w:t>D</w:t>
      </w:r>
      <w:r w:rsidRPr="00A02E57">
        <w:rPr>
          <w:rFonts w:eastAsia="Cambria"/>
          <w:b/>
          <w:sz w:val="24"/>
          <w:szCs w:val="24"/>
        </w:rPr>
        <w:t>A</w:t>
      </w:r>
      <w:r w:rsidRPr="00A02E57">
        <w:rPr>
          <w:rFonts w:eastAsia="Cambria"/>
          <w:b/>
          <w:spacing w:val="-1"/>
          <w:sz w:val="24"/>
          <w:szCs w:val="24"/>
        </w:rPr>
        <w:t>H</w:t>
      </w:r>
      <w:r w:rsidRPr="00A02E57">
        <w:rPr>
          <w:rFonts w:eastAsia="Cambria"/>
          <w:b/>
          <w:spacing w:val="1"/>
          <w:sz w:val="24"/>
          <w:szCs w:val="24"/>
        </w:rPr>
        <w:t>U</w:t>
      </w:r>
      <w:r w:rsidRPr="00A02E57">
        <w:rPr>
          <w:rFonts w:eastAsia="Cambria"/>
          <w:b/>
          <w:sz w:val="24"/>
          <w:szCs w:val="24"/>
        </w:rPr>
        <w:t>LUAN</w:t>
      </w: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E56715" w:rsidRDefault="00E56715" w:rsidP="00E56715">
      <w:pPr>
        <w:pStyle w:val="ListParagraph"/>
        <w:numPr>
          <w:ilvl w:val="1"/>
          <w:numId w:val="2"/>
        </w:numPr>
        <w:spacing w:line="360" w:lineRule="auto"/>
        <w:ind w:left="567" w:hanging="567"/>
        <w:jc w:val="both"/>
        <w:rPr>
          <w:rFonts w:eastAsia="Cambria"/>
          <w:sz w:val="24"/>
          <w:szCs w:val="24"/>
        </w:rPr>
      </w:pPr>
      <w:r w:rsidRPr="00E56715">
        <w:rPr>
          <w:rFonts w:eastAsia="Cambria"/>
          <w:b/>
          <w:sz w:val="24"/>
          <w:szCs w:val="24"/>
        </w:rPr>
        <w:t>L</w:t>
      </w:r>
      <w:r w:rsidRPr="00E56715">
        <w:rPr>
          <w:rFonts w:eastAsia="Cambria"/>
          <w:b/>
          <w:spacing w:val="-1"/>
          <w:sz w:val="24"/>
          <w:szCs w:val="24"/>
        </w:rPr>
        <w:t>a</w:t>
      </w:r>
      <w:r w:rsidRPr="00E56715">
        <w:rPr>
          <w:rFonts w:eastAsia="Cambria"/>
          <w:b/>
          <w:sz w:val="24"/>
          <w:szCs w:val="24"/>
        </w:rPr>
        <w:t>tar</w:t>
      </w:r>
      <w:r w:rsidRPr="00E56715">
        <w:rPr>
          <w:rFonts w:eastAsia="Cambria"/>
          <w:b/>
          <w:spacing w:val="-1"/>
          <w:sz w:val="24"/>
          <w:szCs w:val="24"/>
        </w:rPr>
        <w:t xml:space="preserve"> </w:t>
      </w:r>
      <w:r w:rsidRPr="00E56715">
        <w:rPr>
          <w:rFonts w:eastAsia="Cambria"/>
          <w:b/>
          <w:sz w:val="24"/>
          <w:szCs w:val="24"/>
        </w:rPr>
        <w:t>Bela</w:t>
      </w:r>
      <w:r w:rsidRPr="00E56715">
        <w:rPr>
          <w:rFonts w:eastAsia="Cambria"/>
          <w:b/>
          <w:spacing w:val="-1"/>
          <w:sz w:val="24"/>
          <w:szCs w:val="24"/>
        </w:rPr>
        <w:t>k</w:t>
      </w:r>
      <w:r w:rsidRPr="00E56715">
        <w:rPr>
          <w:rFonts w:eastAsia="Cambria"/>
          <w:b/>
          <w:sz w:val="24"/>
          <w:szCs w:val="24"/>
        </w:rPr>
        <w:t>ang</w:t>
      </w:r>
    </w:p>
    <w:p w:rsidR="00E85648" w:rsidRDefault="00E85648" w:rsidP="00E85648">
      <w:pPr>
        <w:spacing w:line="360" w:lineRule="auto"/>
        <w:ind w:firstLine="567"/>
        <w:jc w:val="both"/>
        <w:rPr>
          <w:sz w:val="24"/>
          <w:szCs w:val="24"/>
          <w:lang w:val="id-ID"/>
        </w:rPr>
      </w:pPr>
      <w:proofErr w:type="gramStart"/>
      <w:r w:rsidRPr="00E85648">
        <w:rPr>
          <w:sz w:val="24"/>
          <w:szCs w:val="24"/>
        </w:rPr>
        <w:t>Perkembangan perpustakaan yang begitu pesat diera teknologi informasi merubah paradigma perpustakaan, dari perpustakaan konvensional menjadi perpustakaan modern yang dilengkapi dengan teknologi informasi yang canggih.</w:t>
      </w:r>
      <w:proofErr w:type="gramEnd"/>
      <w:r w:rsidRPr="00E85648">
        <w:rPr>
          <w:sz w:val="24"/>
          <w:szCs w:val="24"/>
        </w:rPr>
        <w:t xml:space="preserve"> Perpustakaan yang tidak merubah dirinya </w:t>
      </w:r>
      <w:proofErr w:type="gramStart"/>
      <w:r w:rsidRPr="00E85648">
        <w:rPr>
          <w:sz w:val="24"/>
          <w:szCs w:val="24"/>
        </w:rPr>
        <w:t>akan</w:t>
      </w:r>
      <w:proofErr w:type="gramEnd"/>
      <w:r w:rsidRPr="00E85648">
        <w:rPr>
          <w:sz w:val="24"/>
          <w:szCs w:val="24"/>
        </w:rPr>
        <w:t xml:space="preserve"> ditinggalkan oleh pembacanya bahkan oleh perpustakaan lain yang lebih maju.</w:t>
      </w:r>
    </w:p>
    <w:p w:rsidR="009E2DCC" w:rsidRPr="00E85648" w:rsidRDefault="00E85648" w:rsidP="00E85648">
      <w:pPr>
        <w:spacing w:line="360" w:lineRule="auto"/>
        <w:ind w:firstLine="567"/>
        <w:jc w:val="both"/>
        <w:rPr>
          <w:sz w:val="24"/>
          <w:szCs w:val="24"/>
        </w:rPr>
      </w:pPr>
      <w:r w:rsidRPr="00E85648">
        <w:rPr>
          <w:sz w:val="24"/>
          <w:szCs w:val="24"/>
        </w:rPr>
        <w:t xml:space="preserve">Benmarching dilakukan untu mengetahui managerial perpustakaan, koleksi, gedung, sistem informasi perpustakaan, perpustakaan digital serta keuikan setiap perpustakaan yang </w:t>
      </w:r>
      <w:proofErr w:type="gramStart"/>
      <w:r w:rsidRPr="00E85648">
        <w:rPr>
          <w:sz w:val="24"/>
          <w:szCs w:val="24"/>
        </w:rPr>
        <w:t>akan</w:t>
      </w:r>
      <w:proofErr w:type="gramEnd"/>
      <w:r w:rsidRPr="00E85648">
        <w:rPr>
          <w:sz w:val="24"/>
          <w:szCs w:val="24"/>
        </w:rPr>
        <w:t xml:space="preserve"> dikunjungi.</w:t>
      </w:r>
    </w:p>
    <w:p w:rsidR="00E56715" w:rsidRDefault="00E56715" w:rsidP="00E56715">
      <w:pPr>
        <w:spacing w:line="360" w:lineRule="auto"/>
        <w:ind w:firstLine="567"/>
        <w:jc w:val="both"/>
        <w:rPr>
          <w:rFonts w:eastAsia="Cambria"/>
          <w:sz w:val="24"/>
          <w:szCs w:val="24"/>
          <w:lang w:val="id-ID"/>
        </w:rPr>
      </w:pPr>
    </w:p>
    <w:p w:rsidR="00E56715" w:rsidRPr="00E56715" w:rsidRDefault="00E56715" w:rsidP="00E56715">
      <w:pPr>
        <w:pStyle w:val="ListParagraph"/>
        <w:numPr>
          <w:ilvl w:val="1"/>
          <w:numId w:val="2"/>
        </w:numPr>
        <w:spacing w:line="360" w:lineRule="auto"/>
        <w:ind w:left="567" w:hanging="567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Tujuan Kegiatan</w:t>
      </w:r>
    </w:p>
    <w:p w:rsidR="00E85648" w:rsidRPr="00E85648" w:rsidRDefault="00E85648" w:rsidP="00D04B5F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4"/>
          <w:szCs w:val="24"/>
          <w:lang w:val="id-ID"/>
        </w:rPr>
      </w:pPr>
      <w:r w:rsidRPr="00E85648">
        <w:rPr>
          <w:color w:val="000000"/>
          <w:sz w:val="24"/>
          <w:szCs w:val="24"/>
          <w:lang w:val="id-ID"/>
        </w:rPr>
        <w:t xml:space="preserve">Tujuan dari kegiatan studi banding </w:t>
      </w:r>
      <w:r>
        <w:rPr>
          <w:color w:val="000000"/>
          <w:sz w:val="24"/>
          <w:szCs w:val="24"/>
          <w:lang w:val="id-ID"/>
        </w:rPr>
        <w:t>perpustakaan</w:t>
      </w:r>
      <w:r w:rsidRPr="00E85648">
        <w:rPr>
          <w:color w:val="000000"/>
          <w:sz w:val="24"/>
          <w:szCs w:val="24"/>
          <w:lang w:val="id-ID"/>
        </w:rPr>
        <w:t xml:space="preserve"> adalah untuk menambah wawasan</w:t>
      </w:r>
      <w:r>
        <w:rPr>
          <w:color w:val="000000"/>
          <w:sz w:val="24"/>
          <w:szCs w:val="24"/>
          <w:lang w:val="id-ID"/>
        </w:rPr>
        <w:t xml:space="preserve"> </w:t>
      </w:r>
      <w:r w:rsidRPr="00E85648">
        <w:rPr>
          <w:color w:val="000000"/>
          <w:sz w:val="24"/>
          <w:szCs w:val="24"/>
          <w:lang w:val="id-ID"/>
        </w:rPr>
        <w:t xml:space="preserve">terkait sistem pengelolaan </w:t>
      </w:r>
      <w:r w:rsidR="00D04B5F">
        <w:rPr>
          <w:color w:val="000000"/>
          <w:sz w:val="24"/>
          <w:szCs w:val="24"/>
          <w:lang w:val="id-ID"/>
        </w:rPr>
        <w:t xml:space="preserve">perpustakaan di </w:t>
      </w:r>
      <w:r w:rsidRPr="00E85648">
        <w:rPr>
          <w:color w:val="000000"/>
          <w:sz w:val="24"/>
          <w:szCs w:val="24"/>
          <w:lang w:val="id-ID"/>
        </w:rPr>
        <w:t xml:space="preserve"> perguruan tinggi</w:t>
      </w:r>
      <w:r w:rsidR="00D04B5F">
        <w:rPr>
          <w:color w:val="000000"/>
          <w:sz w:val="24"/>
          <w:szCs w:val="24"/>
          <w:lang w:val="id-ID"/>
        </w:rPr>
        <w:t xml:space="preserve"> </w:t>
      </w:r>
      <w:r w:rsidRPr="00E85648">
        <w:rPr>
          <w:color w:val="000000"/>
          <w:sz w:val="24"/>
          <w:szCs w:val="24"/>
          <w:lang w:val="id-ID"/>
        </w:rPr>
        <w:t>negeri maupun swasta.</w:t>
      </w:r>
    </w:p>
    <w:p w:rsidR="00E85648" w:rsidRPr="00E85648" w:rsidRDefault="00E85648" w:rsidP="00E85648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4"/>
          <w:szCs w:val="24"/>
          <w:lang w:val="id-ID"/>
        </w:rPr>
      </w:pPr>
    </w:p>
    <w:p w:rsidR="00567362" w:rsidRPr="00567362" w:rsidRDefault="00567362" w:rsidP="00567362">
      <w:pPr>
        <w:pStyle w:val="ListParagraph"/>
        <w:numPr>
          <w:ilvl w:val="1"/>
          <w:numId w:val="2"/>
        </w:numPr>
        <w:spacing w:line="360" w:lineRule="auto"/>
        <w:ind w:left="567" w:hanging="567"/>
        <w:jc w:val="both"/>
        <w:rPr>
          <w:b/>
          <w:sz w:val="24"/>
          <w:szCs w:val="24"/>
        </w:rPr>
      </w:pPr>
      <w:r w:rsidRPr="00567362">
        <w:rPr>
          <w:b/>
          <w:sz w:val="24"/>
          <w:szCs w:val="24"/>
        </w:rPr>
        <w:t>Manfaat Kegiatan</w:t>
      </w:r>
      <w:r w:rsidRPr="00567362">
        <w:rPr>
          <w:b/>
          <w:sz w:val="24"/>
          <w:szCs w:val="24"/>
        </w:rPr>
        <w:tab/>
      </w:r>
    </w:p>
    <w:p w:rsidR="00D04B5F" w:rsidRPr="00D04B5F" w:rsidRDefault="00D04B5F" w:rsidP="00D04B5F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4"/>
          <w:szCs w:val="24"/>
          <w:lang w:val="id-ID"/>
        </w:rPr>
      </w:pPr>
      <w:r w:rsidRPr="00D04B5F">
        <w:rPr>
          <w:color w:val="000000"/>
          <w:sz w:val="24"/>
          <w:szCs w:val="24"/>
          <w:lang w:val="id-ID"/>
        </w:rPr>
        <w:t>Manfaat dari kegiatan ini adalah memberikan masukan-masukan positif bagi</w:t>
      </w:r>
      <w:r>
        <w:rPr>
          <w:color w:val="000000"/>
          <w:sz w:val="24"/>
          <w:szCs w:val="24"/>
          <w:lang w:val="id-ID"/>
        </w:rPr>
        <w:t xml:space="preserve"> institusi dan staf kepustakaan khususnya untuk</w:t>
      </w:r>
      <w:r w:rsidRPr="00D04B5F">
        <w:rPr>
          <w:color w:val="000000"/>
          <w:sz w:val="24"/>
          <w:szCs w:val="24"/>
          <w:lang w:val="id-ID"/>
        </w:rPr>
        <w:t xml:space="preserve"> dapat menciptakan sistem pengelolaan </w:t>
      </w:r>
      <w:r>
        <w:rPr>
          <w:color w:val="000000"/>
          <w:sz w:val="24"/>
          <w:szCs w:val="24"/>
          <w:lang w:val="id-ID"/>
        </w:rPr>
        <w:t>perpustakaan</w:t>
      </w:r>
      <w:r w:rsidRPr="00D04B5F">
        <w:rPr>
          <w:color w:val="000000"/>
          <w:sz w:val="24"/>
          <w:szCs w:val="24"/>
          <w:lang w:val="id-ID"/>
        </w:rPr>
        <w:t xml:space="preserve"> yang lebih</w:t>
      </w:r>
      <w:r>
        <w:rPr>
          <w:color w:val="000000"/>
          <w:sz w:val="24"/>
          <w:szCs w:val="24"/>
          <w:lang w:val="id-ID"/>
        </w:rPr>
        <w:t xml:space="preserve"> </w:t>
      </w:r>
      <w:r w:rsidRPr="00D04B5F">
        <w:rPr>
          <w:color w:val="000000"/>
          <w:sz w:val="24"/>
          <w:szCs w:val="24"/>
          <w:lang w:val="id-ID"/>
        </w:rPr>
        <w:t xml:space="preserve">baik </w:t>
      </w:r>
      <w:r>
        <w:rPr>
          <w:color w:val="000000"/>
          <w:sz w:val="24"/>
          <w:szCs w:val="24"/>
          <w:lang w:val="id-ID"/>
        </w:rPr>
        <w:t>dan</w:t>
      </w:r>
      <w:r w:rsidRPr="00D04B5F">
        <w:rPr>
          <w:color w:val="000000"/>
          <w:sz w:val="24"/>
          <w:szCs w:val="24"/>
          <w:lang w:val="id-ID"/>
        </w:rPr>
        <w:t xml:space="preserve"> dapat mendukung sistem pengelolan </w:t>
      </w:r>
      <w:r>
        <w:rPr>
          <w:color w:val="000000"/>
          <w:sz w:val="24"/>
          <w:szCs w:val="24"/>
          <w:lang w:val="id-ID"/>
        </w:rPr>
        <w:t>perpustakaan</w:t>
      </w:r>
      <w:r w:rsidRPr="00D04B5F">
        <w:rPr>
          <w:color w:val="000000"/>
          <w:sz w:val="24"/>
          <w:szCs w:val="24"/>
          <w:lang w:val="id-ID"/>
        </w:rPr>
        <w:t>.</w:t>
      </w:r>
      <w:r>
        <w:rPr>
          <w:color w:val="000000"/>
          <w:sz w:val="24"/>
          <w:szCs w:val="24"/>
          <w:lang w:val="id-ID"/>
        </w:rPr>
        <w:t xml:space="preserve"> </w:t>
      </w:r>
    </w:p>
    <w:p w:rsidR="00567362" w:rsidRPr="00F448AA" w:rsidRDefault="00567362" w:rsidP="00567362">
      <w:pPr>
        <w:pStyle w:val="ListParagraph"/>
        <w:tabs>
          <w:tab w:val="left" w:pos="1276"/>
        </w:tabs>
        <w:spacing w:line="360" w:lineRule="auto"/>
        <w:ind w:left="360"/>
        <w:jc w:val="both"/>
        <w:rPr>
          <w:sz w:val="24"/>
          <w:szCs w:val="24"/>
        </w:rPr>
      </w:pPr>
    </w:p>
    <w:p w:rsidR="00567362" w:rsidRPr="00C57523" w:rsidRDefault="00567362" w:rsidP="00567362">
      <w:pPr>
        <w:numPr>
          <w:ilvl w:val="1"/>
          <w:numId w:val="2"/>
        </w:numPr>
        <w:tabs>
          <w:tab w:val="left" w:pos="1276"/>
        </w:tabs>
        <w:spacing w:line="360" w:lineRule="auto"/>
        <w:ind w:left="567" w:hanging="567"/>
        <w:jc w:val="both"/>
        <w:rPr>
          <w:b/>
          <w:sz w:val="24"/>
          <w:szCs w:val="24"/>
        </w:rPr>
      </w:pPr>
      <w:r w:rsidRPr="00C57523">
        <w:rPr>
          <w:b/>
          <w:sz w:val="24"/>
          <w:szCs w:val="24"/>
        </w:rPr>
        <w:t>Indikator Keberhasilan</w:t>
      </w:r>
    </w:p>
    <w:p w:rsidR="00567362" w:rsidRDefault="00567362" w:rsidP="00567362">
      <w:pPr>
        <w:tabs>
          <w:tab w:val="left" w:pos="1276"/>
        </w:tabs>
        <w:spacing w:line="360" w:lineRule="auto"/>
        <w:ind w:left="720"/>
        <w:jc w:val="both"/>
        <w:rPr>
          <w:sz w:val="24"/>
          <w:szCs w:val="24"/>
        </w:rPr>
      </w:pPr>
      <w:r w:rsidRPr="007A7F9C">
        <w:rPr>
          <w:sz w:val="24"/>
          <w:szCs w:val="24"/>
        </w:rPr>
        <w:t xml:space="preserve">Indikator keberhasilan dari kegiatan ini adalah: </w:t>
      </w:r>
    </w:p>
    <w:p w:rsidR="00567362" w:rsidRDefault="002E7C5D" w:rsidP="00567362">
      <w:pPr>
        <w:pStyle w:val="ListParagraph"/>
        <w:numPr>
          <w:ilvl w:val="1"/>
          <w:numId w:val="13"/>
        </w:numPr>
        <w:tabs>
          <w:tab w:val="left" w:pos="1276"/>
        </w:tabs>
        <w:spacing w:line="36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Memiliki tata kelola perpustakaan yang lebih baik, tersusun rapi</w:t>
      </w:r>
      <w:r w:rsidR="00567362" w:rsidRPr="00E64A98">
        <w:rPr>
          <w:sz w:val="24"/>
          <w:szCs w:val="24"/>
        </w:rPr>
        <w:t xml:space="preserve">; </w:t>
      </w:r>
    </w:p>
    <w:p w:rsidR="00567362" w:rsidRDefault="00D04B5F" w:rsidP="00567362">
      <w:pPr>
        <w:pStyle w:val="ListParagraph"/>
        <w:numPr>
          <w:ilvl w:val="1"/>
          <w:numId w:val="13"/>
        </w:numPr>
        <w:tabs>
          <w:tab w:val="left" w:pos="1276"/>
        </w:tabs>
        <w:spacing w:line="36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Memiliki literatur-literatur pustaka yang </w:t>
      </w:r>
      <w:r>
        <w:rPr>
          <w:i/>
          <w:sz w:val="24"/>
          <w:szCs w:val="24"/>
          <w:lang w:val="id-ID"/>
        </w:rPr>
        <w:t>uptodate</w:t>
      </w:r>
      <w:r w:rsidR="00567362" w:rsidRPr="00E64A98">
        <w:rPr>
          <w:sz w:val="24"/>
          <w:szCs w:val="24"/>
        </w:rPr>
        <w:t>;</w:t>
      </w:r>
    </w:p>
    <w:p w:rsidR="00E56715" w:rsidRDefault="00E56715" w:rsidP="00E56715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</w:p>
    <w:p w:rsidR="00E56715" w:rsidRDefault="00E56715">
      <w:pPr>
        <w:rPr>
          <w:rFonts w:eastAsia="Cambria"/>
          <w:sz w:val="24"/>
          <w:szCs w:val="24"/>
          <w:lang w:val="id-ID"/>
        </w:rPr>
      </w:pPr>
      <w:r>
        <w:rPr>
          <w:rFonts w:eastAsia="Cambria"/>
          <w:sz w:val="24"/>
          <w:szCs w:val="24"/>
          <w:lang w:val="id-ID"/>
        </w:rPr>
        <w:br w:type="page"/>
      </w:r>
    </w:p>
    <w:p w:rsidR="00E56715" w:rsidRDefault="00E56715">
      <w:pPr>
        <w:rPr>
          <w:rFonts w:eastAsia="Cambria"/>
          <w:sz w:val="24"/>
          <w:szCs w:val="24"/>
          <w:lang w:val="id-ID"/>
        </w:rPr>
      </w:pPr>
    </w:p>
    <w:p w:rsidR="009E2DCC" w:rsidRPr="00E56715" w:rsidRDefault="00E56715" w:rsidP="00E56715">
      <w:pPr>
        <w:tabs>
          <w:tab w:val="left" w:pos="1000"/>
        </w:tabs>
        <w:spacing w:line="360" w:lineRule="auto"/>
        <w:jc w:val="center"/>
        <w:rPr>
          <w:rFonts w:eastAsia="Cambria"/>
          <w:b/>
          <w:sz w:val="24"/>
          <w:szCs w:val="24"/>
          <w:lang w:val="id-ID"/>
        </w:rPr>
      </w:pPr>
      <w:r w:rsidRPr="00E56715">
        <w:rPr>
          <w:rFonts w:eastAsia="Cambria"/>
          <w:b/>
          <w:sz w:val="24"/>
          <w:szCs w:val="24"/>
          <w:lang w:val="id-ID"/>
        </w:rPr>
        <w:t>BAB II</w:t>
      </w:r>
    </w:p>
    <w:p w:rsidR="00E56715" w:rsidRDefault="00E56715" w:rsidP="00E56715">
      <w:pPr>
        <w:tabs>
          <w:tab w:val="left" w:pos="1000"/>
        </w:tabs>
        <w:spacing w:line="360" w:lineRule="auto"/>
        <w:jc w:val="center"/>
        <w:rPr>
          <w:rFonts w:eastAsia="Cambria"/>
          <w:b/>
          <w:sz w:val="24"/>
          <w:szCs w:val="24"/>
          <w:lang w:val="id-ID"/>
        </w:rPr>
      </w:pPr>
      <w:r w:rsidRPr="00E56715">
        <w:rPr>
          <w:rFonts w:eastAsia="Cambria"/>
          <w:b/>
          <w:sz w:val="24"/>
          <w:szCs w:val="24"/>
          <w:lang w:val="id-ID"/>
        </w:rPr>
        <w:t>PELAKSANAAN KEGIATAN</w:t>
      </w:r>
    </w:p>
    <w:p w:rsidR="00E56715" w:rsidRPr="00E56715" w:rsidRDefault="00E56715" w:rsidP="00E56715">
      <w:pPr>
        <w:tabs>
          <w:tab w:val="left" w:pos="1000"/>
        </w:tabs>
        <w:spacing w:line="360" w:lineRule="auto"/>
        <w:jc w:val="center"/>
        <w:rPr>
          <w:rFonts w:eastAsia="Cambria"/>
          <w:b/>
          <w:sz w:val="24"/>
          <w:szCs w:val="24"/>
          <w:lang w:val="id-ID"/>
        </w:rPr>
      </w:pPr>
    </w:p>
    <w:p w:rsidR="009E2DCC" w:rsidRPr="00A02E57" w:rsidRDefault="00E56715" w:rsidP="00A02E57">
      <w:pPr>
        <w:spacing w:line="360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2.1.</w:t>
      </w:r>
      <w:r>
        <w:rPr>
          <w:rFonts w:eastAsia="Cambria"/>
          <w:b/>
          <w:sz w:val="24"/>
          <w:szCs w:val="24"/>
          <w:lang w:val="id-ID"/>
        </w:rPr>
        <w:tab/>
      </w:r>
      <w:proofErr w:type="gramStart"/>
      <w:r w:rsidRPr="00A02E57">
        <w:rPr>
          <w:rFonts w:eastAsia="Cambria"/>
          <w:b/>
          <w:sz w:val="24"/>
          <w:szCs w:val="24"/>
        </w:rPr>
        <w:t xml:space="preserve">Nama  </w:t>
      </w:r>
      <w:r w:rsidRPr="00A02E57">
        <w:rPr>
          <w:rFonts w:eastAsia="Cambria"/>
          <w:b/>
          <w:spacing w:val="-2"/>
          <w:sz w:val="24"/>
          <w:szCs w:val="24"/>
        </w:rPr>
        <w:t>D</w:t>
      </w:r>
      <w:r w:rsidRPr="00A02E57">
        <w:rPr>
          <w:rFonts w:eastAsia="Cambria"/>
          <w:b/>
          <w:sz w:val="24"/>
          <w:szCs w:val="24"/>
        </w:rPr>
        <w:t>an</w:t>
      </w:r>
      <w:proofErr w:type="gramEnd"/>
      <w:r w:rsidRPr="00A02E57">
        <w:rPr>
          <w:rFonts w:eastAsia="Cambria"/>
          <w:b/>
          <w:sz w:val="24"/>
          <w:szCs w:val="24"/>
        </w:rPr>
        <w:t xml:space="preserve"> Te</w:t>
      </w:r>
      <w:r w:rsidRPr="00A02E57">
        <w:rPr>
          <w:rFonts w:eastAsia="Cambria"/>
          <w:b/>
          <w:spacing w:val="1"/>
          <w:sz w:val="24"/>
          <w:szCs w:val="24"/>
        </w:rPr>
        <w:t>m</w:t>
      </w:r>
      <w:r w:rsidRPr="00A02E57">
        <w:rPr>
          <w:rFonts w:eastAsia="Cambria"/>
          <w:b/>
          <w:sz w:val="24"/>
          <w:szCs w:val="24"/>
        </w:rPr>
        <w:t xml:space="preserve">a </w:t>
      </w:r>
      <w:r w:rsidRPr="00A02E57">
        <w:rPr>
          <w:rFonts w:eastAsia="Cambria"/>
          <w:b/>
          <w:spacing w:val="-1"/>
          <w:sz w:val="24"/>
          <w:szCs w:val="24"/>
        </w:rPr>
        <w:t>K</w:t>
      </w:r>
      <w:r w:rsidRPr="00A02E57">
        <w:rPr>
          <w:rFonts w:eastAsia="Cambria"/>
          <w:b/>
          <w:sz w:val="24"/>
          <w:szCs w:val="24"/>
        </w:rPr>
        <w:t>e</w:t>
      </w:r>
      <w:r w:rsidRPr="00A02E57">
        <w:rPr>
          <w:rFonts w:eastAsia="Cambria"/>
          <w:b/>
          <w:spacing w:val="1"/>
          <w:sz w:val="24"/>
          <w:szCs w:val="24"/>
        </w:rPr>
        <w:t>g</w:t>
      </w:r>
      <w:r w:rsidRPr="00A02E57">
        <w:rPr>
          <w:rFonts w:eastAsia="Cambria"/>
          <w:b/>
          <w:sz w:val="24"/>
          <w:szCs w:val="24"/>
        </w:rPr>
        <w:t>iat</w:t>
      </w:r>
      <w:r w:rsidRPr="00A02E57">
        <w:rPr>
          <w:rFonts w:eastAsia="Cambria"/>
          <w:b/>
          <w:spacing w:val="-1"/>
          <w:sz w:val="24"/>
          <w:szCs w:val="24"/>
        </w:rPr>
        <w:t>a</w:t>
      </w:r>
      <w:r w:rsidRPr="00A02E57">
        <w:rPr>
          <w:rFonts w:eastAsia="Cambria"/>
          <w:b/>
          <w:sz w:val="24"/>
          <w:szCs w:val="24"/>
        </w:rPr>
        <w:t>n</w:t>
      </w:r>
    </w:p>
    <w:p w:rsidR="009E2DCC" w:rsidRPr="00D04B5F" w:rsidRDefault="00A02E57" w:rsidP="00E56715">
      <w:pPr>
        <w:spacing w:line="360" w:lineRule="auto"/>
        <w:ind w:firstLine="720"/>
        <w:jc w:val="both"/>
        <w:rPr>
          <w:rFonts w:eastAsia="Cambria"/>
          <w:sz w:val="24"/>
          <w:szCs w:val="24"/>
          <w:lang w:val="id-ID"/>
        </w:rPr>
      </w:pPr>
      <w:proofErr w:type="gramStart"/>
      <w:r w:rsidRPr="00A02E57">
        <w:rPr>
          <w:rFonts w:eastAsia="Cambria"/>
          <w:sz w:val="24"/>
          <w:szCs w:val="24"/>
        </w:rPr>
        <w:t>Nama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egia</w:t>
      </w:r>
      <w:r w:rsidRPr="00A02E57">
        <w:rPr>
          <w:rFonts w:eastAsia="Cambria"/>
          <w:spacing w:val="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i a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alah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="00D04B5F">
        <w:rPr>
          <w:rFonts w:eastAsia="Cambria"/>
          <w:spacing w:val="1"/>
          <w:sz w:val="24"/>
          <w:szCs w:val="24"/>
          <w:lang w:val="id-ID"/>
        </w:rPr>
        <w:t>Studi banding sistem pengelolaan perpustakaan ke Universitas Parahyangan.</w:t>
      </w:r>
      <w:proofErr w:type="gramEnd"/>
    </w:p>
    <w:p w:rsidR="00E56715" w:rsidRDefault="00E56715" w:rsidP="00E56715">
      <w:pPr>
        <w:spacing w:line="360" w:lineRule="auto"/>
        <w:ind w:firstLine="720"/>
        <w:jc w:val="both"/>
        <w:rPr>
          <w:rFonts w:eastAsia="Cambria"/>
          <w:sz w:val="24"/>
          <w:szCs w:val="24"/>
          <w:lang w:val="id-ID"/>
        </w:rPr>
      </w:pPr>
    </w:p>
    <w:p w:rsidR="00E56715" w:rsidRPr="00D04B5F" w:rsidRDefault="00E56715" w:rsidP="00D04B5F">
      <w:pPr>
        <w:spacing w:line="360" w:lineRule="auto"/>
        <w:jc w:val="both"/>
        <w:rPr>
          <w:rFonts w:eastAsia="Cambria"/>
          <w:sz w:val="24"/>
          <w:szCs w:val="24"/>
        </w:rPr>
      </w:pPr>
      <w:r w:rsidRPr="00D04B5F">
        <w:rPr>
          <w:rFonts w:eastAsia="Cambria"/>
          <w:b/>
          <w:sz w:val="24"/>
          <w:szCs w:val="24"/>
          <w:lang w:val="id-ID"/>
        </w:rPr>
        <w:t>2.2.</w:t>
      </w:r>
      <w:r w:rsidRPr="00D04B5F">
        <w:rPr>
          <w:rFonts w:eastAsia="Cambria"/>
          <w:b/>
          <w:sz w:val="24"/>
          <w:szCs w:val="24"/>
          <w:lang w:val="id-ID"/>
        </w:rPr>
        <w:tab/>
        <w:t xml:space="preserve">Deskripsi </w:t>
      </w:r>
      <w:r w:rsidRPr="00D04B5F">
        <w:rPr>
          <w:rFonts w:eastAsia="Cambria"/>
          <w:b/>
          <w:spacing w:val="-1"/>
          <w:sz w:val="24"/>
          <w:szCs w:val="24"/>
        </w:rPr>
        <w:t>K</w:t>
      </w:r>
      <w:r w:rsidRPr="00D04B5F">
        <w:rPr>
          <w:rFonts w:eastAsia="Cambria"/>
          <w:b/>
          <w:sz w:val="24"/>
          <w:szCs w:val="24"/>
        </w:rPr>
        <w:t>e</w:t>
      </w:r>
      <w:r w:rsidRPr="00D04B5F">
        <w:rPr>
          <w:rFonts w:eastAsia="Cambria"/>
          <w:b/>
          <w:spacing w:val="1"/>
          <w:sz w:val="24"/>
          <w:szCs w:val="24"/>
        </w:rPr>
        <w:t>g</w:t>
      </w:r>
      <w:r w:rsidRPr="00D04B5F">
        <w:rPr>
          <w:rFonts w:eastAsia="Cambria"/>
          <w:b/>
          <w:sz w:val="24"/>
          <w:szCs w:val="24"/>
        </w:rPr>
        <w:t>iat</w:t>
      </w:r>
      <w:r w:rsidRPr="00D04B5F">
        <w:rPr>
          <w:rFonts w:eastAsia="Cambria"/>
          <w:b/>
          <w:spacing w:val="-1"/>
          <w:sz w:val="24"/>
          <w:szCs w:val="24"/>
        </w:rPr>
        <w:t>a</w:t>
      </w:r>
      <w:r w:rsidRPr="00D04B5F">
        <w:rPr>
          <w:rFonts w:eastAsia="Cambria"/>
          <w:b/>
          <w:sz w:val="24"/>
          <w:szCs w:val="24"/>
        </w:rPr>
        <w:t>n</w:t>
      </w:r>
    </w:p>
    <w:p w:rsidR="00D04B5F" w:rsidRPr="00D04B5F" w:rsidRDefault="00D04B5F" w:rsidP="00D04B5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hanging="436"/>
        <w:jc w:val="both"/>
        <w:rPr>
          <w:color w:val="000000"/>
          <w:sz w:val="24"/>
          <w:szCs w:val="24"/>
          <w:lang w:val="id-ID"/>
        </w:rPr>
      </w:pPr>
      <w:r w:rsidRPr="00D04B5F">
        <w:rPr>
          <w:color w:val="000000"/>
          <w:sz w:val="24"/>
          <w:szCs w:val="24"/>
          <w:lang w:val="id-ID"/>
        </w:rPr>
        <w:t xml:space="preserve">Saling memperkenalkan </w:t>
      </w:r>
      <w:r>
        <w:rPr>
          <w:color w:val="000000"/>
          <w:sz w:val="24"/>
          <w:szCs w:val="24"/>
          <w:lang w:val="id-ID"/>
        </w:rPr>
        <w:t>kondisi perpustakaan</w:t>
      </w:r>
      <w:r w:rsidRPr="00D04B5F">
        <w:rPr>
          <w:color w:val="000000"/>
          <w:sz w:val="24"/>
          <w:szCs w:val="24"/>
          <w:lang w:val="id-ID"/>
        </w:rPr>
        <w:t xml:space="preserve"> masing-masing.</w:t>
      </w:r>
    </w:p>
    <w:p w:rsidR="00D04B5F" w:rsidRPr="00D04B5F" w:rsidRDefault="00D04B5F" w:rsidP="00D04B5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hanging="436"/>
        <w:jc w:val="both"/>
        <w:rPr>
          <w:color w:val="000000"/>
          <w:sz w:val="24"/>
          <w:szCs w:val="24"/>
          <w:lang w:val="id-ID"/>
        </w:rPr>
      </w:pPr>
      <w:r w:rsidRPr="00D04B5F">
        <w:rPr>
          <w:color w:val="000000"/>
          <w:sz w:val="24"/>
          <w:szCs w:val="24"/>
          <w:lang w:val="id-ID"/>
        </w:rPr>
        <w:t>Diskusi tata</w:t>
      </w:r>
      <w:r w:rsidR="002E7C5D">
        <w:rPr>
          <w:color w:val="000000"/>
          <w:sz w:val="24"/>
          <w:szCs w:val="24"/>
          <w:lang w:val="id-ID"/>
        </w:rPr>
        <w:t xml:space="preserve"> kelola</w:t>
      </w:r>
      <w:r w:rsidRPr="00D04B5F">
        <w:rPr>
          <w:color w:val="000000"/>
          <w:sz w:val="24"/>
          <w:szCs w:val="24"/>
          <w:lang w:val="id-ID"/>
        </w:rPr>
        <w:t xml:space="preserve"> </w:t>
      </w:r>
      <w:r>
        <w:rPr>
          <w:color w:val="000000"/>
          <w:sz w:val="24"/>
          <w:szCs w:val="24"/>
          <w:lang w:val="id-ID"/>
        </w:rPr>
        <w:t>perpustakaan</w:t>
      </w:r>
      <w:r w:rsidRPr="00D04B5F">
        <w:rPr>
          <w:color w:val="000000"/>
          <w:sz w:val="24"/>
          <w:szCs w:val="24"/>
          <w:lang w:val="id-ID"/>
        </w:rPr>
        <w:t xml:space="preserve"> </w:t>
      </w:r>
    </w:p>
    <w:p w:rsidR="00D04B5F" w:rsidRPr="00D04B5F" w:rsidRDefault="00D04B5F" w:rsidP="00D04B5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hanging="436"/>
        <w:jc w:val="both"/>
        <w:rPr>
          <w:color w:val="000000"/>
          <w:sz w:val="24"/>
          <w:szCs w:val="24"/>
          <w:lang w:val="id-ID"/>
        </w:rPr>
      </w:pPr>
      <w:r w:rsidRPr="00D04B5F">
        <w:rPr>
          <w:color w:val="000000"/>
          <w:sz w:val="24"/>
          <w:szCs w:val="24"/>
          <w:lang w:val="id-ID"/>
        </w:rPr>
        <w:t xml:space="preserve">Kunjungan ke lokasi </w:t>
      </w:r>
    </w:p>
    <w:p w:rsidR="00E56715" w:rsidRPr="00D04B5F" w:rsidRDefault="00D04B5F" w:rsidP="00D04B5F">
      <w:pPr>
        <w:pStyle w:val="ListParagraph"/>
        <w:numPr>
          <w:ilvl w:val="0"/>
          <w:numId w:val="14"/>
        </w:numPr>
        <w:spacing w:line="360" w:lineRule="auto"/>
        <w:ind w:hanging="436"/>
        <w:jc w:val="both"/>
        <w:rPr>
          <w:rFonts w:eastAsia="Cambria"/>
          <w:sz w:val="24"/>
          <w:szCs w:val="24"/>
          <w:lang w:val="id-ID"/>
        </w:rPr>
      </w:pPr>
      <w:r w:rsidRPr="00D04B5F">
        <w:rPr>
          <w:color w:val="000000"/>
          <w:sz w:val="24"/>
          <w:szCs w:val="24"/>
          <w:lang w:val="id-ID"/>
        </w:rPr>
        <w:t xml:space="preserve">Penyerahan cinderamata  </w:t>
      </w:r>
    </w:p>
    <w:p w:rsidR="00D04B5F" w:rsidRPr="00D04B5F" w:rsidRDefault="00D04B5F" w:rsidP="00D04B5F">
      <w:pPr>
        <w:pStyle w:val="ListParagraph"/>
        <w:spacing w:line="360" w:lineRule="auto"/>
        <w:jc w:val="both"/>
        <w:rPr>
          <w:rFonts w:eastAsia="Cambria"/>
          <w:sz w:val="24"/>
          <w:szCs w:val="24"/>
          <w:lang w:val="id-ID"/>
        </w:rPr>
      </w:pPr>
    </w:p>
    <w:p w:rsidR="00B60BC7" w:rsidRPr="00A02E57" w:rsidRDefault="00B60BC7" w:rsidP="00B60BC7">
      <w:pPr>
        <w:spacing w:line="360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2.3.</w:t>
      </w:r>
      <w:r>
        <w:rPr>
          <w:rFonts w:eastAsia="Cambria"/>
          <w:b/>
          <w:sz w:val="24"/>
          <w:szCs w:val="24"/>
          <w:lang w:val="id-ID"/>
        </w:rPr>
        <w:tab/>
        <w:t xml:space="preserve">Penyelenggara </w:t>
      </w:r>
      <w:r w:rsidRPr="00A02E57">
        <w:rPr>
          <w:rFonts w:eastAsia="Cambria"/>
          <w:b/>
          <w:spacing w:val="-1"/>
          <w:sz w:val="24"/>
          <w:szCs w:val="24"/>
        </w:rPr>
        <w:t>K</w:t>
      </w:r>
      <w:r w:rsidRPr="00A02E57">
        <w:rPr>
          <w:rFonts w:eastAsia="Cambria"/>
          <w:b/>
          <w:sz w:val="24"/>
          <w:szCs w:val="24"/>
        </w:rPr>
        <w:t>e</w:t>
      </w:r>
      <w:r w:rsidRPr="00A02E57">
        <w:rPr>
          <w:rFonts w:eastAsia="Cambria"/>
          <w:b/>
          <w:spacing w:val="1"/>
          <w:sz w:val="24"/>
          <w:szCs w:val="24"/>
        </w:rPr>
        <w:t>g</w:t>
      </w:r>
      <w:r w:rsidRPr="00A02E57">
        <w:rPr>
          <w:rFonts w:eastAsia="Cambria"/>
          <w:b/>
          <w:sz w:val="24"/>
          <w:szCs w:val="24"/>
        </w:rPr>
        <w:t>iat</w:t>
      </w:r>
      <w:r w:rsidRPr="00A02E57">
        <w:rPr>
          <w:rFonts w:eastAsia="Cambria"/>
          <w:b/>
          <w:spacing w:val="-1"/>
          <w:sz w:val="24"/>
          <w:szCs w:val="24"/>
        </w:rPr>
        <w:t>a</w:t>
      </w:r>
      <w:r w:rsidRPr="00A02E57">
        <w:rPr>
          <w:rFonts w:eastAsia="Cambria"/>
          <w:b/>
          <w:sz w:val="24"/>
          <w:szCs w:val="24"/>
        </w:rPr>
        <w:t>n</w:t>
      </w:r>
    </w:p>
    <w:p w:rsidR="009E2DCC" w:rsidRPr="00A02E57" w:rsidRDefault="00A02E57" w:rsidP="00B60BC7">
      <w:pPr>
        <w:spacing w:line="360" w:lineRule="auto"/>
        <w:ind w:firstLine="720"/>
        <w:jc w:val="both"/>
        <w:rPr>
          <w:rFonts w:eastAsia="Cambria"/>
          <w:sz w:val="24"/>
          <w:szCs w:val="24"/>
        </w:rPr>
      </w:pPr>
      <w:r w:rsidRPr="00A02E57">
        <w:rPr>
          <w:rFonts w:eastAsia="Cambria"/>
          <w:sz w:val="24"/>
          <w:szCs w:val="24"/>
        </w:rPr>
        <w:t>Ke</w:t>
      </w:r>
      <w:r w:rsidRPr="00A02E57">
        <w:rPr>
          <w:rFonts w:eastAsia="Cambria"/>
          <w:spacing w:val="-1"/>
          <w:sz w:val="24"/>
          <w:szCs w:val="24"/>
        </w:rPr>
        <w:t>g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t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 xml:space="preserve">n   </w:t>
      </w:r>
      <w:r w:rsidRPr="00A02E57">
        <w:rPr>
          <w:rFonts w:eastAsia="Cambria"/>
          <w:spacing w:val="32"/>
          <w:sz w:val="24"/>
          <w:szCs w:val="24"/>
        </w:rPr>
        <w:t xml:space="preserve"> </w:t>
      </w:r>
      <w:r w:rsidRPr="00A02E57">
        <w:rPr>
          <w:rFonts w:eastAsia="Cambria"/>
          <w:spacing w:val="-2"/>
          <w:sz w:val="24"/>
          <w:szCs w:val="24"/>
        </w:rPr>
        <w:t>i</w:t>
      </w:r>
      <w:r w:rsidRPr="00A02E57">
        <w:rPr>
          <w:rFonts w:eastAsia="Cambria"/>
          <w:sz w:val="24"/>
          <w:szCs w:val="24"/>
        </w:rPr>
        <w:t xml:space="preserve">ni   </w:t>
      </w:r>
      <w:r w:rsidRPr="00A02E57">
        <w:rPr>
          <w:rFonts w:eastAsia="Cambria"/>
          <w:spacing w:val="32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is</w:t>
      </w:r>
      <w:r w:rsidRPr="00A02E57">
        <w:rPr>
          <w:rFonts w:eastAsia="Cambria"/>
          <w:spacing w:val="1"/>
          <w:sz w:val="24"/>
          <w:szCs w:val="24"/>
        </w:rPr>
        <w:t>e</w:t>
      </w:r>
      <w:r w:rsidRPr="00A02E57">
        <w:rPr>
          <w:rFonts w:eastAsia="Cambria"/>
          <w:sz w:val="24"/>
          <w:szCs w:val="24"/>
        </w:rPr>
        <w:t>le</w:t>
      </w:r>
      <w:r w:rsidRPr="00A02E57">
        <w:rPr>
          <w:rFonts w:eastAsia="Cambria"/>
          <w:spacing w:val="-2"/>
          <w:sz w:val="24"/>
          <w:szCs w:val="24"/>
        </w:rPr>
        <w:t>n</w:t>
      </w:r>
      <w:r w:rsidRPr="00A02E57">
        <w:rPr>
          <w:rFonts w:eastAsia="Cambria"/>
          <w:spacing w:val="-1"/>
          <w:sz w:val="24"/>
          <w:szCs w:val="24"/>
        </w:rPr>
        <w:t>gg</w:t>
      </w:r>
      <w:r w:rsidRPr="00A02E57">
        <w:rPr>
          <w:rFonts w:eastAsia="Cambria"/>
          <w:sz w:val="24"/>
          <w:szCs w:val="24"/>
        </w:rPr>
        <w:t>ara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 xml:space="preserve">an   </w:t>
      </w:r>
      <w:r w:rsidRPr="00A02E57">
        <w:rPr>
          <w:rFonts w:eastAsia="Cambria"/>
          <w:spacing w:val="3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 xml:space="preserve">oleh   </w:t>
      </w:r>
      <w:r w:rsidR="00D04B5F">
        <w:rPr>
          <w:rFonts w:eastAsia="Cambria"/>
          <w:sz w:val="24"/>
          <w:szCs w:val="24"/>
          <w:lang w:val="id-ID"/>
        </w:rPr>
        <w:t>unit</w:t>
      </w:r>
      <w:r w:rsidRPr="00A02E57">
        <w:rPr>
          <w:rFonts w:eastAsia="Cambria"/>
          <w:spacing w:val="31"/>
          <w:sz w:val="24"/>
          <w:szCs w:val="24"/>
        </w:rPr>
        <w:t xml:space="preserve"> </w:t>
      </w:r>
      <w:proofErr w:type="gramStart"/>
      <w:r w:rsidR="00D04B5F">
        <w:rPr>
          <w:rFonts w:eastAsia="Cambria"/>
          <w:sz w:val="24"/>
          <w:szCs w:val="24"/>
          <w:lang w:val="id-ID"/>
        </w:rPr>
        <w:t xml:space="preserve">perpustakaan </w:t>
      </w:r>
      <w:r w:rsidRPr="00A02E57">
        <w:rPr>
          <w:rFonts w:eastAsia="Cambria"/>
          <w:sz w:val="24"/>
          <w:szCs w:val="24"/>
        </w:rPr>
        <w:t xml:space="preserve"> </w:t>
      </w:r>
      <w:r w:rsidR="00B60BC7">
        <w:rPr>
          <w:rFonts w:eastAsia="Cambria"/>
          <w:sz w:val="24"/>
          <w:szCs w:val="24"/>
        </w:rPr>
        <w:t>Universitas</w:t>
      </w:r>
      <w:proofErr w:type="gramEnd"/>
      <w:r w:rsidR="00B60BC7">
        <w:rPr>
          <w:rFonts w:eastAsia="Cambria"/>
          <w:sz w:val="24"/>
          <w:szCs w:val="24"/>
        </w:rPr>
        <w:t xml:space="preserve"> Bina Sarana Informatika</w:t>
      </w:r>
      <w:r w:rsidRPr="00A02E57">
        <w:rPr>
          <w:rFonts w:eastAsia="Cambria"/>
          <w:sz w:val="24"/>
          <w:szCs w:val="24"/>
        </w:rPr>
        <w:t>.</w:t>
      </w:r>
    </w:p>
    <w:p w:rsidR="00B60BC7" w:rsidRPr="00B60BC7" w:rsidRDefault="00B60BC7" w:rsidP="00B60BC7">
      <w:pPr>
        <w:spacing w:line="360" w:lineRule="auto"/>
        <w:ind w:firstLine="566"/>
        <w:jc w:val="both"/>
        <w:rPr>
          <w:rFonts w:eastAsia="Cambria"/>
          <w:sz w:val="24"/>
          <w:szCs w:val="24"/>
          <w:lang w:val="id-ID"/>
        </w:rPr>
      </w:pPr>
    </w:p>
    <w:p w:rsidR="00B60BC7" w:rsidRPr="00A02E57" w:rsidRDefault="00B60BC7" w:rsidP="00B60BC7">
      <w:pPr>
        <w:spacing w:line="360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2.4.</w:t>
      </w:r>
      <w:r>
        <w:rPr>
          <w:rFonts w:eastAsia="Cambria"/>
          <w:b/>
          <w:sz w:val="24"/>
          <w:szCs w:val="24"/>
          <w:lang w:val="id-ID"/>
        </w:rPr>
        <w:tab/>
        <w:t>Pemateri atau Narasumber</w:t>
      </w:r>
    </w:p>
    <w:p w:rsidR="00B60BC7" w:rsidRDefault="00070C7C" w:rsidP="00B60BC7">
      <w:pPr>
        <w:spacing w:line="360" w:lineRule="auto"/>
        <w:ind w:firstLine="566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sz w:val="24"/>
          <w:szCs w:val="24"/>
          <w:lang w:val="id-ID"/>
        </w:rPr>
        <w:t>Kepala Perpustakaan</w:t>
      </w:r>
      <w:r w:rsidR="00B60BC7" w:rsidRPr="00A02E57">
        <w:rPr>
          <w:rFonts w:eastAsia="Cambria"/>
          <w:sz w:val="24"/>
          <w:szCs w:val="24"/>
        </w:rPr>
        <w:t xml:space="preserve"> </w:t>
      </w:r>
      <w:r w:rsidR="002E7C5D">
        <w:rPr>
          <w:rFonts w:eastAsia="Cambria"/>
          <w:sz w:val="24"/>
          <w:szCs w:val="24"/>
          <w:lang w:val="id-ID"/>
        </w:rPr>
        <w:t xml:space="preserve">dan perwakilan dari staf kepustakaan </w:t>
      </w:r>
      <w:r>
        <w:rPr>
          <w:rFonts w:eastAsia="Cambria"/>
          <w:sz w:val="24"/>
          <w:szCs w:val="24"/>
          <w:lang w:val="id-ID"/>
        </w:rPr>
        <w:t>sebagai narasumber dari universitas parahyangan</w:t>
      </w:r>
      <w:r w:rsidR="00B60BC7" w:rsidRPr="00A02E57">
        <w:rPr>
          <w:rFonts w:eastAsia="Cambria"/>
          <w:sz w:val="24"/>
          <w:szCs w:val="24"/>
        </w:rPr>
        <w:t>.</w:t>
      </w:r>
    </w:p>
    <w:p w:rsidR="00D04B5F" w:rsidRDefault="00D04B5F" w:rsidP="00B60BC7">
      <w:pPr>
        <w:spacing w:line="360" w:lineRule="auto"/>
        <w:ind w:left="426"/>
        <w:jc w:val="both"/>
        <w:rPr>
          <w:rFonts w:eastAsia="Cambria"/>
          <w:sz w:val="24"/>
          <w:szCs w:val="24"/>
          <w:lang w:val="id-ID"/>
        </w:rPr>
      </w:pPr>
    </w:p>
    <w:p w:rsidR="00B60BC7" w:rsidRPr="00A02E57" w:rsidRDefault="00B60BC7" w:rsidP="00B60BC7">
      <w:pPr>
        <w:spacing w:line="360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2.5.</w:t>
      </w:r>
      <w:r>
        <w:rPr>
          <w:rFonts w:eastAsia="Cambria"/>
          <w:b/>
          <w:sz w:val="24"/>
          <w:szCs w:val="24"/>
          <w:lang w:val="id-ID"/>
        </w:rPr>
        <w:tab/>
        <w:t xml:space="preserve">Peserta </w:t>
      </w:r>
      <w:r w:rsidR="009E53D9">
        <w:rPr>
          <w:rFonts w:eastAsia="Cambria"/>
          <w:b/>
          <w:sz w:val="24"/>
          <w:szCs w:val="24"/>
          <w:lang w:val="id-ID"/>
        </w:rPr>
        <w:t>Kegiatan</w:t>
      </w:r>
    </w:p>
    <w:p w:rsidR="00B60BC7" w:rsidRDefault="00D04B5F" w:rsidP="002647A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4"/>
          <w:szCs w:val="24"/>
          <w:lang w:val="id-ID"/>
        </w:rPr>
      </w:pPr>
      <w:r w:rsidRPr="00D04B5F">
        <w:rPr>
          <w:color w:val="000000"/>
          <w:sz w:val="24"/>
          <w:szCs w:val="24"/>
          <w:lang w:val="id-ID"/>
        </w:rPr>
        <w:t xml:space="preserve">Kegiatan studi banding ini diikuti oleh </w:t>
      </w:r>
      <w:r w:rsidR="001835B4">
        <w:rPr>
          <w:color w:val="000000"/>
          <w:sz w:val="24"/>
          <w:szCs w:val="24"/>
          <w:lang w:val="id-ID"/>
        </w:rPr>
        <w:t>4</w:t>
      </w:r>
      <w:r w:rsidRPr="00D04B5F">
        <w:rPr>
          <w:color w:val="000000"/>
          <w:sz w:val="24"/>
          <w:szCs w:val="24"/>
          <w:lang w:val="id-ID"/>
        </w:rPr>
        <w:t xml:space="preserve"> (</w:t>
      </w:r>
      <w:r w:rsidR="001835B4">
        <w:rPr>
          <w:color w:val="000000"/>
          <w:sz w:val="24"/>
          <w:szCs w:val="24"/>
          <w:lang w:val="id-ID"/>
        </w:rPr>
        <w:t>empat</w:t>
      </w:r>
      <w:r w:rsidRPr="00D04B5F">
        <w:rPr>
          <w:color w:val="000000"/>
          <w:sz w:val="24"/>
          <w:szCs w:val="24"/>
          <w:lang w:val="id-ID"/>
        </w:rPr>
        <w:t xml:space="preserve">) orang dari </w:t>
      </w:r>
      <w:r>
        <w:rPr>
          <w:color w:val="000000"/>
          <w:sz w:val="24"/>
          <w:szCs w:val="24"/>
          <w:lang w:val="id-ID"/>
        </w:rPr>
        <w:t>pustakawan</w:t>
      </w:r>
      <w:r w:rsidRPr="00D04B5F">
        <w:rPr>
          <w:color w:val="000000"/>
          <w:sz w:val="24"/>
          <w:szCs w:val="24"/>
          <w:lang w:val="id-ID"/>
        </w:rPr>
        <w:t xml:space="preserve"> dan 1</w:t>
      </w:r>
      <w:r>
        <w:rPr>
          <w:color w:val="000000"/>
          <w:sz w:val="24"/>
          <w:szCs w:val="24"/>
          <w:lang w:val="id-ID"/>
        </w:rPr>
        <w:t xml:space="preserve"> </w:t>
      </w:r>
      <w:r w:rsidRPr="00D04B5F">
        <w:rPr>
          <w:color w:val="000000"/>
          <w:sz w:val="24"/>
          <w:szCs w:val="24"/>
          <w:lang w:val="id-ID"/>
        </w:rPr>
        <w:t xml:space="preserve">(satu) orang dari </w:t>
      </w:r>
      <w:r w:rsidR="002647A3">
        <w:rPr>
          <w:color w:val="000000"/>
          <w:sz w:val="24"/>
          <w:szCs w:val="24"/>
          <w:lang w:val="id-ID"/>
        </w:rPr>
        <w:t>staf wakil rektor bidang non akademik.</w:t>
      </w:r>
    </w:p>
    <w:p w:rsidR="002647A3" w:rsidRPr="00D04B5F" w:rsidRDefault="002647A3" w:rsidP="002647A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  <w:lang w:val="id-ID"/>
        </w:rPr>
      </w:pPr>
    </w:p>
    <w:p w:rsidR="00B60BC7" w:rsidRPr="00A02E57" w:rsidRDefault="00B60BC7" w:rsidP="00B60BC7">
      <w:pPr>
        <w:spacing w:line="360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2.6.</w:t>
      </w:r>
      <w:r>
        <w:rPr>
          <w:rFonts w:eastAsia="Cambria"/>
          <w:b/>
          <w:sz w:val="24"/>
          <w:szCs w:val="24"/>
          <w:lang w:val="id-ID"/>
        </w:rPr>
        <w:tab/>
        <w:t>Waktu Pelaksanaan</w:t>
      </w:r>
    </w:p>
    <w:p w:rsidR="00B60BC7" w:rsidRPr="00A02E57" w:rsidRDefault="00B60BC7" w:rsidP="00B60BC7">
      <w:pPr>
        <w:spacing w:line="360" w:lineRule="auto"/>
        <w:ind w:firstLine="426"/>
        <w:jc w:val="both"/>
        <w:rPr>
          <w:rFonts w:eastAsia="Cambria"/>
          <w:sz w:val="24"/>
          <w:szCs w:val="24"/>
        </w:rPr>
      </w:pPr>
      <w:r w:rsidRPr="00A02E57">
        <w:rPr>
          <w:rFonts w:eastAsia="Cambria"/>
          <w:sz w:val="24"/>
          <w:szCs w:val="24"/>
        </w:rPr>
        <w:t>Ke</w:t>
      </w:r>
      <w:r w:rsidRPr="00A02E57">
        <w:rPr>
          <w:rFonts w:eastAsia="Cambria"/>
          <w:spacing w:val="-1"/>
          <w:sz w:val="24"/>
          <w:szCs w:val="24"/>
        </w:rPr>
        <w:t>g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t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n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="002647A3">
        <w:rPr>
          <w:rFonts w:eastAsia="Cambria"/>
          <w:sz w:val="24"/>
          <w:szCs w:val="24"/>
          <w:lang w:val="id-ID"/>
        </w:rPr>
        <w:t>studi banding sistem pengelolaan perpustakaan</w:t>
      </w:r>
      <w:r w:rsidRPr="00A02E57">
        <w:rPr>
          <w:rFonts w:eastAsia="Cambria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ilaksan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1"/>
          <w:sz w:val="24"/>
          <w:szCs w:val="24"/>
        </w:rPr>
        <w:t xml:space="preserve"> p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a:</w:t>
      </w:r>
    </w:p>
    <w:p w:rsidR="00B60BC7" w:rsidRPr="002647A3" w:rsidRDefault="00B60BC7" w:rsidP="00B60BC7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 w:rsidRPr="00A02E57">
        <w:rPr>
          <w:rFonts w:eastAsia="Cambria"/>
          <w:spacing w:val="1"/>
          <w:sz w:val="24"/>
          <w:szCs w:val="24"/>
        </w:rPr>
        <w:t>H</w:t>
      </w:r>
      <w:r w:rsidRPr="00A02E57">
        <w:rPr>
          <w:rFonts w:eastAsia="Cambria"/>
          <w:sz w:val="24"/>
          <w:szCs w:val="24"/>
        </w:rPr>
        <w:t xml:space="preserve">ari                               </w:t>
      </w:r>
      <w:r w:rsidRPr="00A02E57">
        <w:rPr>
          <w:rFonts w:eastAsia="Cambria"/>
          <w:spacing w:val="23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 w:rsidR="002647A3">
        <w:rPr>
          <w:rFonts w:eastAsia="Cambria"/>
          <w:sz w:val="24"/>
          <w:szCs w:val="24"/>
          <w:lang w:val="id-ID"/>
        </w:rPr>
        <w:t>Sabtu</w:t>
      </w:r>
    </w:p>
    <w:p w:rsidR="00B60BC7" w:rsidRPr="002647A3" w:rsidRDefault="00B60BC7" w:rsidP="00B60BC7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 w:rsidRPr="00A02E57">
        <w:rPr>
          <w:rFonts w:eastAsia="Cambria"/>
          <w:spacing w:val="-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pacing w:val="-1"/>
          <w:sz w:val="24"/>
          <w:szCs w:val="24"/>
        </w:rPr>
        <w:t>gg</w:t>
      </w:r>
      <w:r w:rsidRPr="00A02E57">
        <w:rPr>
          <w:rFonts w:eastAsia="Cambria"/>
          <w:sz w:val="24"/>
          <w:szCs w:val="24"/>
        </w:rPr>
        <w:t xml:space="preserve">al                        </w:t>
      </w:r>
      <w:r w:rsidRPr="00A02E57">
        <w:rPr>
          <w:rFonts w:eastAsia="Cambria"/>
          <w:spacing w:val="30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 w:rsidR="002647A3">
        <w:rPr>
          <w:rFonts w:eastAsia="Cambria"/>
          <w:spacing w:val="-1"/>
          <w:sz w:val="24"/>
          <w:szCs w:val="24"/>
          <w:lang w:val="id-ID"/>
        </w:rPr>
        <w:t>13 Oktober 2018</w:t>
      </w:r>
    </w:p>
    <w:p w:rsidR="00B60BC7" w:rsidRDefault="00B60BC7" w:rsidP="00B60BC7">
      <w:pPr>
        <w:spacing w:line="360" w:lineRule="auto"/>
        <w:jc w:val="both"/>
        <w:rPr>
          <w:rFonts w:eastAsia="Cambria"/>
          <w:spacing w:val="1"/>
          <w:sz w:val="24"/>
          <w:szCs w:val="24"/>
          <w:lang w:val="id-ID"/>
        </w:rPr>
      </w:pPr>
      <w:r w:rsidRPr="00A02E57">
        <w:rPr>
          <w:rFonts w:eastAsia="Cambria"/>
          <w:spacing w:val="-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em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 xml:space="preserve">at                        </w:t>
      </w:r>
      <w:r w:rsidRPr="00A02E57">
        <w:rPr>
          <w:rFonts w:eastAsia="Cambria"/>
          <w:spacing w:val="50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 w:rsidR="002647A3">
        <w:rPr>
          <w:rFonts w:eastAsia="Cambria"/>
          <w:sz w:val="24"/>
          <w:szCs w:val="24"/>
          <w:lang w:val="id-ID"/>
        </w:rPr>
        <w:t>Universitas Parahyangan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</w:p>
    <w:p w:rsidR="00B60BC7" w:rsidRPr="00A02E57" w:rsidRDefault="00B60BC7" w:rsidP="00B60BC7">
      <w:pPr>
        <w:spacing w:line="360" w:lineRule="auto"/>
        <w:jc w:val="both"/>
        <w:rPr>
          <w:rFonts w:eastAsia="Cambria"/>
          <w:sz w:val="24"/>
          <w:szCs w:val="24"/>
        </w:rPr>
      </w:pPr>
      <w:r w:rsidRPr="00A02E57">
        <w:rPr>
          <w:rFonts w:eastAsia="Cambria"/>
          <w:sz w:val="24"/>
          <w:szCs w:val="24"/>
        </w:rPr>
        <w:t>Wa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 xml:space="preserve">tu                           </w:t>
      </w:r>
      <w:r w:rsidRPr="00A02E57">
        <w:rPr>
          <w:rFonts w:eastAsia="Cambria"/>
          <w:spacing w:val="5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-1"/>
          <w:sz w:val="24"/>
          <w:szCs w:val="24"/>
        </w:rPr>
        <w:t xml:space="preserve"> 0</w:t>
      </w:r>
      <w:r w:rsidRPr="00A02E57">
        <w:rPr>
          <w:rFonts w:eastAsia="Cambria"/>
          <w:spacing w:val="1"/>
          <w:sz w:val="24"/>
          <w:szCs w:val="24"/>
        </w:rPr>
        <w:t>9</w:t>
      </w:r>
      <w:r w:rsidRPr="00A02E57">
        <w:rPr>
          <w:rFonts w:eastAsia="Cambria"/>
          <w:spacing w:val="-1"/>
          <w:sz w:val="24"/>
          <w:szCs w:val="24"/>
        </w:rPr>
        <w:t>:0</w:t>
      </w:r>
      <w:r w:rsidRPr="00A02E57">
        <w:rPr>
          <w:rFonts w:eastAsia="Cambria"/>
          <w:sz w:val="24"/>
          <w:szCs w:val="24"/>
        </w:rPr>
        <w:t>0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s</w:t>
      </w:r>
      <w:r w:rsidRPr="00A02E57">
        <w:rPr>
          <w:rFonts w:eastAsia="Cambria"/>
          <w:spacing w:val="2"/>
          <w:sz w:val="24"/>
          <w:szCs w:val="24"/>
        </w:rPr>
        <w:t>/</w:t>
      </w:r>
      <w:r w:rsidRPr="00A02E57">
        <w:rPr>
          <w:rFonts w:eastAsia="Cambria"/>
          <w:sz w:val="24"/>
          <w:szCs w:val="24"/>
        </w:rPr>
        <w:t>d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pacing w:val="1"/>
          <w:sz w:val="24"/>
          <w:szCs w:val="24"/>
        </w:rPr>
        <w:t>1</w:t>
      </w:r>
      <w:r w:rsidRPr="00A02E57">
        <w:rPr>
          <w:rFonts w:eastAsia="Cambria"/>
          <w:spacing w:val="-1"/>
          <w:sz w:val="24"/>
          <w:szCs w:val="24"/>
        </w:rPr>
        <w:t>6:</w:t>
      </w:r>
      <w:r w:rsidRPr="00A02E57">
        <w:rPr>
          <w:rFonts w:eastAsia="Cambria"/>
          <w:spacing w:val="1"/>
          <w:sz w:val="24"/>
          <w:szCs w:val="24"/>
        </w:rPr>
        <w:t>0</w:t>
      </w:r>
      <w:r w:rsidRPr="00A02E57">
        <w:rPr>
          <w:rFonts w:eastAsia="Cambria"/>
          <w:sz w:val="24"/>
          <w:szCs w:val="24"/>
        </w:rPr>
        <w:t>0</w:t>
      </w:r>
    </w:p>
    <w:p w:rsidR="00B60BC7" w:rsidRPr="00B60BC7" w:rsidRDefault="00B60BC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2E7C5D" w:rsidRDefault="00B60BC7" w:rsidP="002E7C5D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b/>
          <w:sz w:val="24"/>
          <w:szCs w:val="24"/>
          <w:lang w:val="id-ID"/>
        </w:rPr>
        <w:lastRenderedPageBreak/>
        <w:t>2.7.</w:t>
      </w:r>
      <w:r>
        <w:rPr>
          <w:rFonts w:eastAsia="Cambria"/>
          <w:b/>
          <w:sz w:val="24"/>
          <w:szCs w:val="24"/>
          <w:lang w:val="id-ID"/>
        </w:rPr>
        <w:tab/>
        <w:t>Susunan Acara</w:t>
      </w:r>
    </w:p>
    <w:p w:rsidR="002E7C5D" w:rsidRDefault="00B60BC7" w:rsidP="002E7C5D">
      <w:pPr>
        <w:spacing w:line="360" w:lineRule="auto"/>
        <w:jc w:val="both"/>
        <w:rPr>
          <w:rFonts w:eastAsia="Cambria"/>
          <w:sz w:val="24"/>
          <w:szCs w:val="24"/>
        </w:rPr>
      </w:pPr>
      <w:r w:rsidRPr="002647A3">
        <w:rPr>
          <w:sz w:val="24"/>
          <w:szCs w:val="24"/>
          <w:highlight w:val="yello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63.6pt;margin-top:4.4pt;width:499.5pt;height:295.3pt;z-index:-1927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82"/>
                    <w:gridCol w:w="6095"/>
                  </w:tblGrid>
                  <w:tr w:rsidR="002E7C5D" w:rsidTr="002E7C5D">
                    <w:trPr>
                      <w:trHeight w:hRule="exact" w:val="308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</w:tcPr>
                      <w:p w:rsidR="002E7C5D" w:rsidRDefault="002E7C5D">
                        <w:pPr>
                          <w:spacing w:before="4"/>
                          <w:ind w:left="556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b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4"/>
                            <w:szCs w:val="24"/>
                          </w:rPr>
                          <w:t>ktu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</w:tcPr>
                      <w:p w:rsidR="002E7C5D" w:rsidRDefault="002E7C5D">
                        <w:pPr>
                          <w:spacing w:before="4"/>
                          <w:ind w:left="1687" w:right="1688"/>
                          <w:jc w:val="center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b/>
                            <w:sz w:val="24"/>
                            <w:szCs w:val="24"/>
                          </w:rPr>
                          <w:t>Ac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4"/>
                            <w:szCs w:val="24"/>
                          </w:rPr>
                          <w:t>ra</w:t>
                        </w:r>
                      </w:p>
                    </w:tc>
                  </w:tr>
                  <w:tr w:rsidR="002E7C5D" w:rsidTr="002E7C5D">
                    <w:trPr>
                      <w:trHeight w:hRule="exact" w:val="1272"/>
                    </w:trPr>
                    <w:tc>
                      <w:tcPr>
                        <w:tcW w:w="2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7C5D" w:rsidRDefault="002E7C5D">
                        <w:pPr>
                          <w:spacing w:line="200" w:lineRule="exact"/>
                        </w:pPr>
                      </w:p>
                      <w:p w:rsidR="002E7C5D" w:rsidRDefault="002E7C5D">
                        <w:pPr>
                          <w:spacing w:before="9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:rsidR="002E7C5D" w:rsidRDefault="002E7C5D" w:rsidP="002E7C5D">
                        <w:pPr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09: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  <w:t>00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9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7C5D" w:rsidRDefault="002E7C5D">
                        <w:pPr>
                          <w:spacing w:before="69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mbu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n</w:t>
                        </w:r>
                      </w:p>
                      <w:p w:rsidR="002E7C5D" w:rsidRPr="001835B4" w:rsidRDefault="002E7C5D">
                        <w:pPr>
                          <w:spacing w:line="280" w:lineRule="exact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ambut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n da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i ketua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  <w:t>panitia</w:t>
                        </w:r>
                      </w:p>
                      <w:p w:rsidR="002E7C5D" w:rsidRPr="001835B4" w:rsidRDefault="002E7C5D" w:rsidP="001835B4">
                        <w:pPr>
                          <w:spacing w:line="280" w:lineRule="exact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  <w:t>Sambutan dari staf Warek II Bidang Non Akademik</w:t>
                        </w:r>
                      </w:p>
                      <w:p w:rsidR="002E7C5D" w:rsidRDefault="002E7C5D">
                        <w:pPr>
                          <w:spacing w:line="280" w:lineRule="exact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E7C5D" w:rsidTr="002E7C5D">
                    <w:trPr>
                      <w:trHeight w:hRule="exact" w:val="1584"/>
                    </w:trPr>
                    <w:tc>
                      <w:tcPr>
                        <w:tcW w:w="2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7C5D" w:rsidRDefault="002E7C5D">
                        <w:pPr>
                          <w:spacing w:line="200" w:lineRule="exact"/>
                        </w:pPr>
                      </w:p>
                      <w:p w:rsidR="002E7C5D" w:rsidRDefault="002E7C5D">
                        <w:pPr>
                          <w:spacing w:line="200" w:lineRule="exact"/>
                        </w:pPr>
                      </w:p>
                      <w:p w:rsidR="002E7C5D" w:rsidRDefault="002E7C5D">
                        <w:pPr>
                          <w:spacing w:before="5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2E7C5D" w:rsidRDefault="002E7C5D">
                        <w:pPr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09: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7C5D" w:rsidRDefault="002E7C5D">
                        <w:pPr>
                          <w:spacing w:line="280" w:lineRule="exact"/>
                          <w:ind w:left="102"/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</w:pPr>
                      </w:p>
                      <w:p w:rsidR="002E7C5D" w:rsidRDefault="002E7C5D">
                        <w:pPr>
                          <w:spacing w:line="280" w:lineRule="exact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 w:rsidRPr="00D04B5F"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  <w:t xml:space="preserve">Saling memperkenalkan </w:t>
                        </w:r>
                        <w:r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  <w:t>kondisi perpustakaan</w:t>
                        </w:r>
                        <w:r w:rsidRPr="00D04B5F"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  <w:t xml:space="preserve"> masing-masing</w:t>
                        </w:r>
                        <w:r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  <w:t xml:space="preserve"> dan diskusi tentang tata kelola perpustakaan</w:t>
                        </w:r>
                      </w:p>
                    </w:tc>
                  </w:tr>
                  <w:tr w:rsidR="002E7C5D" w:rsidTr="002E7C5D">
                    <w:trPr>
                      <w:trHeight w:hRule="exact" w:val="325"/>
                    </w:trPr>
                    <w:tc>
                      <w:tcPr>
                        <w:tcW w:w="2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7C5D" w:rsidRPr="002E7C5D" w:rsidRDefault="002E7C5D" w:rsidP="002E7C5D">
                        <w:pPr>
                          <w:spacing w:before="16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  <w:lang w:val="id-ID"/>
                          </w:rPr>
                          <w:t>11.30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  <w:lang w:val="id-ID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7C5D" w:rsidRDefault="002E7C5D">
                        <w:pPr>
                          <w:spacing w:before="16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</w:tr>
                  <w:tr w:rsidR="002E7C5D" w:rsidTr="002E7C5D">
                    <w:trPr>
                      <w:trHeight w:hRule="exact" w:val="1586"/>
                    </w:trPr>
                    <w:tc>
                      <w:tcPr>
                        <w:tcW w:w="2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7C5D" w:rsidRDefault="002E7C5D">
                        <w:pPr>
                          <w:spacing w:line="200" w:lineRule="exact"/>
                        </w:pPr>
                      </w:p>
                      <w:p w:rsidR="002E7C5D" w:rsidRDefault="002E7C5D">
                        <w:pPr>
                          <w:spacing w:line="200" w:lineRule="exact"/>
                        </w:pPr>
                      </w:p>
                      <w:p w:rsidR="002E7C5D" w:rsidRDefault="002E7C5D">
                        <w:pPr>
                          <w:spacing w:before="7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2E7C5D" w:rsidRDefault="002E7C5D" w:rsidP="002E7C5D">
                        <w:pPr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13: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  <w:t>30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7C5D" w:rsidRDefault="002E7C5D">
                        <w:pPr>
                          <w:spacing w:line="260" w:lineRule="exact"/>
                          <w:ind w:left="102"/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</w:pPr>
                      </w:p>
                      <w:p w:rsidR="002E7C5D" w:rsidRDefault="002E7C5D">
                        <w:pPr>
                          <w:spacing w:line="260" w:lineRule="exact"/>
                          <w:ind w:left="102"/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</w:pPr>
                      </w:p>
                      <w:p w:rsidR="002E7C5D" w:rsidRPr="002E7C5D" w:rsidRDefault="002E7C5D">
                        <w:pPr>
                          <w:spacing w:line="260" w:lineRule="exact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  <w:t>Kunjungan lokasi perpustakaan</w:t>
                        </w:r>
                      </w:p>
                    </w:tc>
                  </w:tr>
                  <w:tr w:rsidR="002E7C5D" w:rsidTr="002E7C5D">
                    <w:trPr>
                      <w:trHeight w:hRule="exact" w:val="324"/>
                    </w:trPr>
                    <w:tc>
                      <w:tcPr>
                        <w:tcW w:w="2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7C5D" w:rsidRPr="002E7C5D" w:rsidRDefault="002E7C5D" w:rsidP="002E7C5D">
                        <w:pPr>
                          <w:spacing w:before="15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  <w:lang w:val="id-ID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  <w:lang w:val="id-ID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7C5D" w:rsidRDefault="002E7C5D">
                        <w:pPr>
                          <w:spacing w:before="15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mbe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n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at</w:t>
                        </w:r>
                      </w:p>
                    </w:tc>
                  </w:tr>
                  <w:tr w:rsidR="002E7C5D" w:rsidTr="002E7C5D">
                    <w:trPr>
                      <w:trHeight w:hRule="exact" w:val="326"/>
                    </w:trPr>
                    <w:tc>
                      <w:tcPr>
                        <w:tcW w:w="2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7C5D" w:rsidRDefault="002E7C5D" w:rsidP="002E7C5D">
                        <w:pPr>
                          <w:spacing w:before="18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15: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  <w:t>30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7C5D" w:rsidRDefault="002E7C5D">
                        <w:pPr>
                          <w:spacing w:before="18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nutupan</w:t>
                        </w:r>
                      </w:p>
                    </w:tc>
                  </w:tr>
                </w:tbl>
                <w:p w:rsidR="00B74B95" w:rsidRPr="00B60BC7" w:rsidRDefault="00B74B95" w:rsidP="00B60BC7">
                  <w:pPr>
                    <w:rPr>
                      <w:lang w:val="id-ID"/>
                    </w:rPr>
                  </w:pPr>
                </w:p>
              </w:txbxContent>
            </v:textbox>
            <w10:wrap anchorx="page"/>
          </v:shape>
        </w:pict>
      </w: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Default="002E7C5D" w:rsidP="002E7C5D">
      <w:pPr>
        <w:rPr>
          <w:rFonts w:eastAsia="Cambria"/>
          <w:sz w:val="24"/>
          <w:szCs w:val="24"/>
        </w:rPr>
      </w:pPr>
    </w:p>
    <w:p w:rsidR="002E7C5D" w:rsidRPr="00A02E57" w:rsidRDefault="002E7C5D" w:rsidP="002E7C5D">
      <w:pPr>
        <w:spacing w:line="360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2.8.</w:t>
      </w:r>
      <w:r>
        <w:rPr>
          <w:rFonts w:eastAsia="Cambria"/>
          <w:b/>
          <w:sz w:val="24"/>
          <w:szCs w:val="24"/>
          <w:lang w:val="id-ID"/>
        </w:rPr>
        <w:tab/>
        <w:t>Susunan Panitia</w:t>
      </w:r>
    </w:p>
    <w:p w:rsidR="002E7C5D" w:rsidRDefault="002E7C5D" w:rsidP="002E7C5D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</w:p>
    <w:p w:rsidR="002E7C5D" w:rsidRDefault="002E7C5D" w:rsidP="002E7C5D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 w:rsidRPr="00A02E57">
        <w:rPr>
          <w:rFonts w:eastAsia="Cambria"/>
          <w:sz w:val="24"/>
          <w:szCs w:val="24"/>
        </w:rPr>
        <w:t>P</w:t>
      </w:r>
      <w:r w:rsidRPr="00A02E57">
        <w:rPr>
          <w:rFonts w:eastAsia="Cambria"/>
          <w:spacing w:val="1"/>
          <w:sz w:val="24"/>
          <w:szCs w:val="24"/>
        </w:rPr>
        <w:t>e</w:t>
      </w:r>
      <w:r w:rsidRPr="00A02E57">
        <w:rPr>
          <w:rFonts w:eastAsia="Cambria"/>
          <w:sz w:val="24"/>
          <w:szCs w:val="24"/>
        </w:rPr>
        <w:t>n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ng</w:t>
      </w:r>
      <w:r w:rsidRPr="00A02E57">
        <w:rPr>
          <w:rFonts w:eastAsia="Cambria"/>
          <w:spacing w:val="-2"/>
          <w:sz w:val="24"/>
          <w:szCs w:val="24"/>
        </w:rPr>
        <w:t>g</w:t>
      </w:r>
      <w:r w:rsidRPr="00A02E57">
        <w:rPr>
          <w:rFonts w:eastAsia="Cambria"/>
          <w:sz w:val="24"/>
          <w:szCs w:val="24"/>
        </w:rPr>
        <w:t>ung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pacing w:val="1"/>
          <w:sz w:val="24"/>
          <w:szCs w:val="24"/>
        </w:rPr>
        <w:t>J</w:t>
      </w:r>
      <w:r w:rsidRPr="00A02E57">
        <w:rPr>
          <w:rFonts w:eastAsia="Cambria"/>
          <w:sz w:val="24"/>
          <w:szCs w:val="24"/>
        </w:rPr>
        <w:t>awab</w:t>
      </w:r>
      <w:r>
        <w:rPr>
          <w:rFonts w:eastAsia="Cambria"/>
          <w:sz w:val="24"/>
          <w:szCs w:val="24"/>
          <w:lang w:val="id-ID"/>
        </w:rPr>
        <w:tab/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 w:rsidRPr="002647A3">
        <w:rPr>
          <w:rFonts w:eastAsia="Cambria"/>
          <w:spacing w:val="1"/>
          <w:sz w:val="24"/>
          <w:szCs w:val="24"/>
        </w:rPr>
        <w:t>Dr. Mochamad Wahyudi, M.M, M.Kom, M.Pd</w:t>
      </w:r>
    </w:p>
    <w:p w:rsidR="002E7C5D" w:rsidRDefault="002E7C5D" w:rsidP="002E7C5D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spacing w:val="1"/>
          <w:sz w:val="24"/>
          <w:szCs w:val="24"/>
          <w:lang w:val="id-ID"/>
        </w:rPr>
        <w:t xml:space="preserve">Staf Wakil Rektor II </w:t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 w:rsidRPr="00A02E57">
        <w:rPr>
          <w:rFonts w:eastAsia="Cambria"/>
          <w:spacing w:val="1"/>
          <w:sz w:val="24"/>
          <w:szCs w:val="24"/>
        </w:rPr>
        <w:t>S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pacing w:val="-1"/>
          <w:sz w:val="24"/>
          <w:szCs w:val="24"/>
        </w:rPr>
        <w:t>dr</w:t>
      </w:r>
      <w:r w:rsidRPr="00A02E57">
        <w:rPr>
          <w:rFonts w:eastAsia="Cambria"/>
          <w:sz w:val="24"/>
          <w:szCs w:val="24"/>
        </w:rPr>
        <w:t xml:space="preserve">a </w:t>
      </w:r>
      <w:r w:rsidRPr="00A02E57">
        <w:rPr>
          <w:rFonts w:eastAsia="Cambria"/>
          <w:spacing w:val="1"/>
          <w:sz w:val="24"/>
          <w:szCs w:val="24"/>
        </w:rPr>
        <w:t>J</w:t>
      </w:r>
      <w:r w:rsidRPr="00A02E57">
        <w:rPr>
          <w:rFonts w:eastAsia="Cambria"/>
          <w:sz w:val="24"/>
          <w:szCs w:val="24"/>
        </w:rPr>
        <w:t>amu K</w:t>
      </w:r>
      <w:r w:rsidRPr="00A02E57">
        <w:rPr>
          <w:rFonts w:eastAsia="Cambria"/>
          <w:spacing w:val="-1"/>
          <w:sz w:val="24"/>
          <w:szCs w:val="24"/>
        </w:rPr>
        <w:t>ury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t</w:t>
      </w:r>
      <w:r w:rsidRPr="00A02E57">
        <w:rPr>
          <w:rFonts w:eastAsia="Cambria"/>
          <w:spacing w:val="3"/>
          <w:sz w:val="24"/>
          <w:szCs w:val="24"/>
        </w:rPr>
        <w:t>i</w:t>
      </w:r>
      <w:r w:rsidRPr="00A02E57">
        <w:rPr>
          <w:rFonts w:eastAsia="Cambria"/>
          <w:sz w:val="24"/>
          <w:szCs w:val="24"/>
        </w:rPr>
        <w:t>,</w:t>
      </w:r>
      <w:r w:rsidRPr="00A02E57">
        <w:rPr>
          <w:rFonts w:eastAsia="Cambria"/>
          <w:spacing w:val="1"/>
          <w:sz w:val="24"/>
          <w:szCs w:val="24"/>
        </w:rPr>
        <w:t xml:space="preserve"> M.</w:t>
      </w:r>
      <w:r w:rsidRPr="00A02E57">
        <w:rPr>
          <w:rFonts w:eastAsia="Cambria"/>
          <w:sz w:val="24"/>
          <w:szCs w:val="24"/>
        </w:rPr>
        <w:t xml:space="preserve">Kom </w:t>
      </w:r>
    </w:p>
    <w:p w:rsidR="002E7C5D" w:rsidRDefault="002E7C5D" w:rsidP="002E7C5D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sz w:val="24"/>
          <w:szCs w:val="24"/>
          <w:lang w:val="id-ID"/>
        </w:rPr>
        <w:t xml:space="preserve">Pustakawan </w:t>
      </w:r>
      <w:r>
        <w:rPr>
          <w:rFonts w:eastAsia="Cambria"/>
          <w:sz w:val="24"/>
          <w:szCs w:val="24"/>
          <w:lang w:val="id-ID"/>
        </w:rPr>
        <w:tab/>
      </w:r>
      <w:r>
        <w:rPr>
          <w:rFonts w:eastAsia="Cambria"/>
          <w:sz w:val="24"/>
          <w:szCs w:val="24"/>
          <w:lang w:val="id-ID"/>
        </w:rPr>
        <w:tab/>
      </w:r>
      <w:r w:rsidRPr="00A02E57">
        <w:rPr>
          <w:rFonts w:eastAsia="Cambria"/>
          <w:sz w:val="24"/>
          <w:szCs w:val="24"/>
        </w:rPr>
        <w:t>:</w:t>
      </w:r>
      <w:r>
        <w:rPr>
          <w:rFonts w:eastAsia="Cambria"/>
          <w:spacing w:val="52"/>
          <w:sz w:val="24"/>
          <w:szCs w:val="24"/>
          <w:lang w:val="id-ID"/>
        </w:rPr>
        <w:t xml:space="preserve">1. </w:t>
      </w:r>
      <w:r w:rsidRPr="00A02E57">
        <w:rPr>
          <w:rFonts w:eastAsia="Cambria"/>
          <w:spacing w:val="1"/>
          <w:sz w:val="24"/>
          <w:szCs w:val="24"/>
        </w:rPr>
        <w:t>L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 xml:space="preserve">a 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pacing w:val="-1"/>
          <w:sz w:val="24"/>
          <w:szCs w:val="24"/>
        </w:rPr>
        <w:t>r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iwi</w:t>
      </w:r>
    </w:p>
    <w:p w:rsidR="002E7C5D" w:rsidRDefault="002E7C5D" w:rsidP="002E7C5D">
      <w:pPr>
        <w:pStyle w:val="ListParagraph"/>
        <w:numPr>
          <w:ilvl w:val="0"/>
          <w:numId w:val="13"/>
        </w:numPr>
        <w:spacing w:line="360" w:lineRule="auto"/>
        <w:ind w:left="2694" w:hanging="426"/>
        <w:jc w:val="both"/>
        <w:rPr>
          <w:rFonts w:eastAsia="Cambria"/>
          <w:sz w:val="24"/>
          <w:szCs w:val="24"/>
          <w:lang w:val="id-ID"/>
        </w:rPr>
      </w:pPr>
      <w:r w:rsidRPr="002E7C5D">
        <w:rPr>
          <w:rFonts w:eastAsia="Cambria"/>
          <w:sz w:val="24"/>
          <w:szCs w:val="24"/>
          <w:lang w:val="id-ID"/>
        </w:rPr>
        <w:t>Puspita Angraini</w:t>
      </w:r>
    </w:p>
    <w:p w:rsidR="002E7C5D" w:rsidRDefault="002E7C5D" w:rsidP="002E7C5D">
      <w:pPr>
        <w:pStyle w:val="ListParagraph"/>
        <w:numPr>
          <w:ilvl w:val="0"/>
          <w:numId w:val="13"/>
        </w:numPr>
        <w:spacing w:line="360" w:lineRule="auto"/>
        <w:ind w:left="2694" w:hanging="426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sz w:val="24"/>
          <w:szCs w:val="24"/>
          <w:lang w:val="id-ID"/>
        </w:rPr>
        <w:t>Maryana</w:t>
      </w:r>
    </w:p>
    <w:p w:rsidR="002E7C5D" w:rsidRPr="002E7C5D" w:rsidRDefault="002E7C5D" w:rsidP="002E7C5D">
      <w:pPr>
        <w:pStyle w:val="ListParagraph"/>
        <w:numPr>
          <w:ilvl w:val="0"/>
          <w:numId w:val="13"/>
        </w:numPr>
        <w:spacing w:line="360" w:lineRule="auto"/>
        <w:ind w:left="2694" w:hanging="426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sz w:val="24"/>
          <w:szCs w:val="24"/>
          <w:lang w:val="id-ID"/>
        </w:rPr>
        <w:t>Anisa</w:t>
      </w:r>
    </w:p>
    <w:p w:rsidR="002E7C5D" w:rsidRDefault="002E7C5D" w:rsidP="002E7C5D">
      <w:pPr>
        <w:tabs>
          <w:tab w:val="left" w:pos="1159"/>
        </w:tabs>
        <w:rPr>
          <w:rFonts w:eastAsia="Cambria"/>
          <w:sz w:val="24"/>
          <w:szCs w:val="24"/>
        </w:rPr>
      </w:pPr>
    </w:p>
    <w:p w:rsidR="002E7C5D" w:rsidRDefault="002E7C5D" w:rsidP="002E7C5D">
      <w:pPr>
        <w:rPr>
          <w:rFonts w:eastAsia="Cambria"/>
          <w:sz w:val="24"/>
          <w:szCs w:val="24"/>
        </w:rPr>
      </w:pPr>
    </w:p>
    <w:p w:rsidR="00B60BC7" w:rsidRPr="002E7C5D" w:rsidRDefault="00B60BC7" w:rsidP="002E7C5D">
      <w:pPr>
        <w:rPr>
          <w:rFonts w:eastAsia="Cambria"/>
          <w:sz w:val="24"/>
          <w:szCs w:val="24"/>
        </w:rPr>
        <w:sectPr w:rsidR="00B60BC7" w:rsidRPr="002E7C5D" w:rsidSect="009E53D9">
          <w:pgSz w:w="11920" w:h="16840"/>
          <w:pgMar w:top="1559" w:right="1701" w:bottom="1701" w:left="1678" w:header="720" w:footer="720" w:gutter="0"/>
          <w:pgNumType w:start="1"/>
          <w:cols w:space="720"/>
          <w:docGrid w:linePitch="272"/>
        </w:sectPr>
      </w:pPr>
    </w:p>
    <w:p w:rsidR="006179A8" w:rsidRPr="002E7C5D" w:rsidRDefault="006179A8" w:rsidP="006179A8">
      <w:pPr>
        <w:spacing w:line="360" w:lineRule="auto"/>
        <w:jc w:val="both"/>
        <w:rPr>
          <w:rFonts w:eastAsia="Cambria"/>
          <w:color w:val="000000" w:themeColor="text1"/>
          <w:sz w:val="24"/>
          <w:szCs w:val="24"/>
          <w:lang w:val="id-ID"/>
        </w:rPr>
      </w:pPr>
    </w:p>
    <w:p w:rsidR="00B60BC7" w:rsidRPr="002E7C5D" w:rsidRDefault="00B60BC7" w:rsidP="00B60BC7">
      <w:pPr>
        <w:spacing w:line="360" w:lineRule="auto"/>
        <w:jc w:val="both"/>
        <w:rPr>
          <w:rFonts w:eastAsia="Cambria"/>
          <w:b/>
          <w:color w:val="000000" w:themeColor="text1"/>
          <w:sz w:val="24"/>
          <w:szCs w:val="24"/>
          <w:lang w:val="id-ID"/>
        </w:rPr>
      </w:pPr>
      <w:r w:rsidRPr="002E7C5D">
        <w:rPr>
          <w:rFonts w:eastAsia="Cambria"/>
          <w:b/>
          <w:color w:val="000000" w:themeColor="text1"/>
          <w:sz w:val="24"/>
          <w:szCs w:val="24"/>
          <w:lang w:val="id-ID"/>
        </w:rPr>
        <w:t>2.9.</w:t>
      </w:r>
      <w:r w:rsidRPr="002E7C5D">
        <w:rPr>
          <w:rFonts w:eastAsia="Cambria"/>
          <w:b/>
          <w:color w:val="000000" w:themeColor="text1"/>
          <w:sz w:val="24"/>
          <w:szCs w:val="24"/>
          <w:lang w:val="id-ID"/>
        </w:rPr>
        <w:tab/>
        <w:t>Penggunaan Dana</w:t>
      </w:r>
    </w:p>
    <w:tbl>
      <w:tblPr>
        <w:tblW w:w="8090" w:type="dxa"/>
        <w:tblInd w:w="5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7"/>
        <w:gridCol w:w="2403"/>
      </w:tblGrid>
      <w:tr w:rsidR="009E2DCC" w:rsidRPr="00A02E57" w:rsidTr="002647A3">
        <w:trPr>
          <w:trHeight w:hRule="exact" w:val="676"/>
        </w:trPr>
        <w:tc>
          <w:tcPr>
            <w:tcW w:w="8090" w:type="dxa"/>
            <w:gridSpan w:val="2"/>
            <w:tcBorders>
              <w:top w:val="single" w:sz="7" w:space="0" w:color="9F9F9F"/>
              <w:left w:val="single" w:sz="7" w:space="0" w:color="EFEFEF"/>
              <w:bottom w:val="single" w:sz="7" w:space="0" w:color="EFEFE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sz w:val="24"/>
                <w:szCs w:val="24"/>
              </w:rPr>
              <w:t>RIN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C</w:t>
            </w:r>
            <w:r w:rsidRPr="00A02E57">
              <w:rPr>
                <w:rFonts w:eastAsia="Cambria"/>
                <w:b/>
                <w:sz w:val="24"/>
                <w:szCs w:val="24"/>
              </w:rPr>
              <w:t xml:space="preserve">IAN 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P</w:t>
            </w:r>
            <w:r w:rsidRPr="00A02E57">
              <w:rPr>
                <w:rFonts w:eastAsia="Cambria"/>
                <w:b/>
                <w:sz w:val="24"/>
                <w:szCs w:val="24"/>
              </w:rPr>
              <w:t>E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M</w:t>
            </w:r>
            <w:r w:rsidRPr="00A02E57">
              <w:rPr>
                <w:rFonts w:eastAsia="Cambria"/>
                <w:b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S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U</w:t>
            </w:r>
            <w:r w:rsidRPr="00A02E57">
              <w:rPr>
                <w:rFonts w:eastAsia="Cambria"/>
                <w:b/>
                <w:sz w:val="24"/>
                <w:szCs w:val="24"/>
              </w:rPr>
              <w:t>K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z w:val="24"/>
                <w:szCs w:val="24"/>
              </w:rPr>
              <w:t>N</w:t>
            </w:r>
            <w:r w:rsidRPr="00A02E57">
              <w:rPr>
                <w:rFonts w:eastAsia="Cambria"/>
                <w:b/>
                <w:spacing w:val="2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D</w:t>
            </w:r>
            <w:r w:rsidRPr="00A02E57">
              <w:rPr>
                <w:rFonts w:eastAsia="Cambria"/>
                <w:b/>
                <w:sz w:val="24"/>
                <w:szCs w:val="24"/>
              </w:rPr>
              <w:t>ANA</w:t>
            </w:r>
          </w:p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S</w:t>
            </w:r>
            <w:r w:rsidRPr="00A02E57">
              <w:rPr>
                <w:rFonts w:eastAsia="Cambria"/>
                <w:b/>
                <w:sz w:val="24"/>
                <w:szCs w:val="24"/>
              </w:rPr>
              <w:t>E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M</w:t>
            </w:r>
            <w:r w:rsidRPr="00A02E57">
              <w:rPr>
                <w:rFonts w:eastAsia="Cambria"/>
                <w:b/>
                <w:sz w:val="24"/>
                <w:szCs w:val="24"/>
              </w:rPr>
              <w:t>INAR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b/>
                <w:sz w:val="24"/>
                <w:szCs w:val="24"/>
              </w:rPr>
              <w:t xml:space="preserve">WEB 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P</w:t>
            </w:r>
            <w:r w:rsidRPr="00A02E57">
              <w:rPr>
                <w:rFonts w:eastAsia="Cambria"/>
                <w:b/>
                <w:sz w:val="24"/>
                <w:szCs w:val="24"/>
              </w:rPr>
              <w:t>RO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G</w:t>
            </w:r>
            <w:r w:rsidRPr="00A02E57">
              <w:rPr>
                <w:rFonts w:eastAsia="Cambria"/>
                <w:b/>
                <w:sz w:val="24"/>
                <w:szCs w:val="24"/>
              </w:rPr>
              <w:t>R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MM</w:t>
            </w:r>
            <w:r w:rsidRPr="00A02E57">
              <w:rPr>
                <w:rFonts w:eastAsia="Cambria"/>
                <w:b/>
                <w:sz w:val="24"/>
                <w:szCs w:val="24"/>
              </w:rPr>
              <w:t>ING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D</w:t>
            </w:r>
            <w:r w:rsidRPr="00A02E57">
              <w:rPr>
                <w:rFonts w:eastAsia="Cambria"/>
                <w:b/>
                <w:sz w:val="24"/>
                <w:szCs w:val="24"/>
              </w:rPr>
              <w:t>AN</w:t>
            </w:r>
            <w:r w:rsidRPr="00A02E57">
              <w:rPr>
                <w:rFonts w:eastAsia="Cambria"/>
                <w:b/>
                <w:spacing w:val="2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b/>
                <w:sz w:val="24"/>
                <w:szCs w:val="24"/>
              </w:rPr>
              <w:t>INT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E</w:t>
            </w:r>
            <w:r w:rsidRPr="00A02E57">
              <w:rPr>
                <w:rFonts w:eastAsia="Cambria"/>
                <w:b/>
                <w:sz w:val="24"/>
                <w:szCs w:val="24"/>
              </w:rPr>
              <w:t>R</w:t>
            </w:r>
            <w:r w:rsidRPr="00A02E57">
              <w:rPr>
                <w:rFonts w:eastAsia="Cambria"/>
                <w:b/>
                <w:spacing w:val="-3"/>
                <w:sz w:val="24"/>
                <w:szCs w:val="24"/>
              </w:rPr>
              <w:t>F</w:t>
            </w:r>
            <w:r w:rsidRPr="00A02E57">
              <w:rPr>
                <w:rFonts w:eastAsia="Cambria"/>
                <w:b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C</w:t>
            </w:r>
            <w:r w:rsidRPr="00A02E57">
              <w:rPr>
                <w:rFonts w:eastAsia="Cambria"/>
                <w:b/>
                <w:sz w:val="24"/>
                <w:szCs w:val="24"/>
              </w:rPr>
              <w:t>ING</w:t>
            </w:r>
          </w:p>
        </w:tc>
      </w:tr>
      <w:tr w:rsidR="009E2DCC" w:rsidRPr="00A02E57" w:rsidTr="002647A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P</w:t>
            </w:r>
            <w:r w:rsidRPr="00A02E57">
              <w:rPr>
                <w:rFonts w:eastAsia="Cambria"/>
                <w:b/>
                <w:sz w:val="24"/>
                <w:szCs w:val="24"/>
              </w:rPr>
              <w:t>E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M</w:t>
            </w:r>
            <w:r w:rsidRPr="00A02E57">
              <w:rPr>
                <w:rFonts w:eastAsia="Cambria"/>
                <w:b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S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U</w:t>
            </w:r>
            <w:r w:rsidRPr="00A02E57">
              <w:rPr>
                <w:rFonts w:eastAsia="Cambria"/>
                <w:b/>
                <w:sz w:val="24"/>
                <w:szCs w:val="24"/>
              </w:rPr>
              <w:t>K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z w:val="24"/>
                <w:szCs w:val="24"/>
              </w:rPr>
              <w:t>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sz w:val="24"/>
                <w:szCs w:val="24"/>
              </w:rPr>
              <w:t>(R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U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P</w:t>
            </w:r>
            <w:r w:rsidRPr="00A02E57">
              <w:rPr>
                <w:rFonts w:eastAsia="Cambria"/>
                <w:b/>
                <w:sz w:val="24"/>
                <w:szCs w:val="24"/>
              </w:rPr>
              <w:t>IA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H</w:t>
            </w:r>
            <w:r w:rsidRPr="00A02E57">
              <w:rPr>
                <w:rFonts w:eastAsia="Cambria"/>
                <w:b/>
                <w:sz w:val="24"/>
                <w:szCs w:val="24"/>
              </w:rPr>
              <w:t>)</w:t>
            </w:r>
          </w:p>
        </w:tc>
      </w:tr>
      <w:tr w:rsidR="009E2DCC" w:rsidRPr="00A02E57" w:rsidTr="002647A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A</w:t>
            </w:r>
            <w:r w:rsidRPr="00A02E57">
              <w:rPr>
                <w:rFonts w:eastAsia="Cambria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I</w:t>
            </w:r>
            <w:r w:rsidRPr="00A02E57">
              <w:rPr>
                <w:rFonts w:eastAsia="Cambria"/>
                <w:sz w:val="24"/>
                <w:szCs w:val="24"/>
              </w:rPr>
              <w:t>ns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A02E57">
              <w:rPr>
                <w:rFonts w:eastAsia="Cambria"/>
                <w:sz w:val="24"/>
                <w:szCs w:val="24"/>
              </w:rPr>
              <w:t>i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A02E57">
              <w:rPr>
                <w:rFonts w:eastAsia="Cambria"/>
                <w:sz w:val="24"/>
                <w:szCs w:val="24"/>
              </w:rPr>
              <w:t>usi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2647A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z w:val="24"/>
                <w:szCs w:val="24"/>
              </w:rPr>
              <w:t>Dana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k</w:t>
            </w:r>
            <w:r w:rsidRPr="00A02E57">
              <w:rPr>
                <w:rFonts w:eastAsia="Cambria"/>
                <w:sz w:val="24"/>
                <w:szCs w:val="24"/>
              </w:rPr>
              <w:t>egia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A02E57">
              <w:rPr>
                <w:rFonts w:eastAsia="Cambria"/>
                <w:sz w:val="24"/>
                <w:szCs w:val="24"/>
              </w:rPr>
              <w:t>an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d</w:t>
            </w:r>
            <w:r w:rsidRPr="00A02E57">
              <w:rPr>
                <w:rFonts w:eastAsia="Cambria"/>
                <w:sz w:val="24"/>
                <w:szCs w:val="24"/>
              </w:rPr>
              <w:t>ari i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sz w:val="24"/>
                <w:szCs w:val="24"/>
              </w:rPr>
              <w:t>st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i</w:t>
            </w:r>
            <w:r w:rsidRPr="00A02E57">
              <w:rPr>
                <w:rFonts w:eastAsia="Cambria"/>
                <w:sz w:val="24"/>
                <w:szCs w:val="24"/>
              </w:rPr>
              <w:t>tusi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036A23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>
              <w:rPr>
                <w:rFonts w:eastAsia="Cambria"/>
                <w:spacing w:val="-1"/>
                <w:sz w:val="24"/>
                <w:szCs w:val="24"/>
                <w:lang w:val="id-ID"/>
              </w:rPr>
              <w:t>5.000.000.00</w:t>
            </w:r>
          </w:p>
        </w:tc>
      </w:tr>
      <w:tr w:rsidR="009E2DCC" w:rsidRPr="00A02E57" w:rsidTr="002647A3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i/>
                <w:spacing w:val="2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036A23" w:rsidRDefault="00036A23" w:rsidP="00A02E57">
            <w:pPr>
              <w:spacing w:line="360" w:lineRule="auto"/>
              <w:jc w:val="both"/>
              <w:rPr>
                <w:rFonts w:eastAsia="Cambria"/>
                <w:b/>
                <w:i/>
                <w:sz w:val="24"/>
                <w:szCs w:val="24"/>
              </w:rPr>
            </w:pPr>
            <w:r>
              <w:rPr>
                <w:rFonts w:eastAsia="Cambria"/>
                <w:b/>
                <w:i/>
                <w:spacing w:val="-1"/>
                <w:sz w:val="24"/>
                <w:szCs w:val="24"/>
                <w:lang w:val="id-ID"/>
              </w:rPr>
              <w:t>5.000.000.00</w:t>
            </w:r>
          </w:p>
        </w:tc>
      </w:tr>
    </w:tbl>
    <w:p w:rsidR="009E2DCC" w:rsidRDefault="009E2DCC" w:rsidP="00A02E57">
      <w:pPr>
        <w:spacing w:line="360" w:lineRule="auto"/>
        <w:jc w:val="both"/>
        <w:rPr>
          <w:sz w:val="24"/>
          <w:szCs w:val="24"/>
          <w:lang w:val="id-ID"/>
        </w:rPr>
      </w:pPr>
    </w:p>
    <w:tbl>
      <w:tblPr>
        <w:tblW w:w="8090" w:type="dxa"/>
        <w:tblInd w:w="5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7"/>
        <w:gridCol w:w="2403"/>
      </w:tblGrid>
      <w:tr w:rsidR="009E2DCC" w:rsidRPr="00A02E57" w:rsidTr="00036A23">
        <w:trPr>
          <w:trHeight w:hRule="exact" w:val="354"/>
        </w:trPr>
        <w:tc>
          <w:tcPr>
            <w:tcW w:w="8090" w:type="dxa"/>
            <w:gridSpan w:val="2"/>
            <w:tcBorders>
              <w:top w:val="single" w:sz="7" w:space="0" w:color="9F9F9F"/>
              <w:left w:val="single" w:sz="7" w:space="0" w:color="EFEFEF"/>
              <w:bottom w:val="single" w:sz="7" w:space="0" w:color="EFEFE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sz w:val="24"/>
                <w:szCs w:val="24"/>
              </w:rPr>
              <w:t>RIN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C</w:t>
            </w:r>
            <w:r w:rsidRPr="00A02E57">
              <w:rPr>
                <w:rFonts w:eastAsia="Cambria"/>
                <w:b/>
                <w:sz w:val="24"/>
                <w:szCs w:val="24"/>
              </w:rPr>
              <w:t>IAN BI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AY</w:t>
            </w:r>
            <w:r w:rsidRPr="00A02E57">
              <w:rPr>
                <w:rFonts w:eastAsia="Cambria"/>
                <w:b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pacing w:val="2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P</w:t>
            </w:r>
            <w:r w:rsidRPr="00A02E57">
              <w:rPr>
                <w:rFonts w:eastAsia="Cambria"/>
                <w:b/>
                <w:sz w:val="24"/>
                <w:szCs w:val="24"/>
              </w:rPr>
              <w:t>E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NG</w:t>
            </w:r>
            <w:r w:rsidRPr="00A02E57">
              <w:rPr>
                <w:rFonts w:eastAsia="Cambria"/>
                <w:b/>
                <w:sz w:val="24"/>
                <w:szCs w:val="24"/>
              </w:rPr>
              <w:t>EL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U</w:t>
            </w:r>
            <w:r w:rsidRPr="00A02E57">
              <w:rPr>
                <w:rFonts w:eastAsia="Cambria"/>
                <w:b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b/>
                <w:sz w:val="24"/>
                <w:szCs w:val="24"/>
              </w:rPr>
              <w:t>AN</w:t>
            </w: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sz w:val="24"/>
                <w:szCs w:val="24"/>
              </w:rPr>
              <w:t>ANG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G</w:t>
            </w:r>
            <w:r w:rsidRPr="00A02E57">
              <w:rPr>
                <w:rFonts w:eastAsia="Cambria"/>
                <w:b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b/>
                <w:sz w:val="24"/>
                <w:szCs w:val="24"/>
              </w:rPr>
              <w:t>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sz w:val="24"/>
                <w:szCs w:val="24"/>
              </w:rPr>
              <w:t>(R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U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P</w:t>
            </w:r>
            <w:r w:rsidRPr="00A02E57">
              <w:rPr>
                <w:rFonts w:eastAsia="Cambria"/>
                <w:b/>
                <w:sz w:val="24"/>
                <w:szCs w:val="24"/>
              </w:rPr>
              <w:t>IA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H</w:t>
            </w:r>
            <w:r w:rsidRPr="00A02E57">
              <w:rPr>
                <w:rFonts w:eastAsia="Cambria"/>
                <w:b/>
                <w:sz w:val="24"/>
                <w:szCs w:val="24"/>
              </w:rPr>
              <w:t>)</w:t>
            </w: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A</w:t>
            </w:r>
            <w:r w:rsidRPr="00A02E57">
              <w:rPr>
                <w:rFonts w:eastAsia="Cambria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Kesek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e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A02E57">
              <w:rPr>
                <w:rFonts w:eastAsia="Cambria"/>
                <w:sz w:val="24"/>
                <w:szCs w:val="24"/>
              </w:rPr>
              <w:t>aria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A02E57">
              <w:rPr>
                <w:rFonts w:eastAsia="Cambria"/>
                <w:sz w:val="24"/>
                <w:szCs w:val="24"/>
              </w:rPr>
              <w:t>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z w:val="24"/>
                <w:szCs w:val="24"/>
              </w:rPr>
              <w:t>P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e</w:t>
            </w:r>
            <w:r w:rsidRPr="00A02E57">
              <w:rPr>
                <w:rFonts w:eastAsia="Cambria"/>
                <w:sz w:val="24"/>
                <w:szCs w:val="24"/>
              </w:rPr>
              <w:t>mbuatan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p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p</w:t>
            </w:r>
            <w:r w:rsidRPr="00A02E57">
              <w:rPr>
                <w:rFonts w:eastAsia="Cambria"/>
                <w:sz w:val="24"/>
                <w:szCs w:val="24"/>
              </w:rPr>
              <w:t>osal</w:t>
            </w:r>
            <w:r w:rsidRPr="00A02E57">
              <w:rPr>
                <w:rFonts w:eastAsia="Cambria"/>
                <w:spacing w:val="-2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3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 xml:space="preserve">x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p</w:t>
            </w:r>
            <w:r w:rsidRPr="00A02E57">
              <w:rPr>
                <w:rFonts w:eastAsia="Cambria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15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45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i/>
                <w:spacing w:val="2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45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z w:val="24"/>
                <w:szCs w:val="24"/>
              </w:rPr>
              <w:t>B.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Publi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k</w:t>
            </w:r>
            <w:r w:rsidRPr="00A02E57">
              <w:rPr>
                <w:rFonts w:eastAsia="Cambria"/>
                <w:sz w:val="24"/>
                <w:szCs w:val="24"/>
              </w:rPr>
              <w:t>asi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d</w:t>
            </w:r>
            <w:r w:rsidRPr="00A02E57">
              <w:rPr>
                <w:rFonts w:eastAsia="Cambria"/>
                <w:sz w:val="24"/>
                <w:szCs w:val="24"/>
              </w:rPr>
              <w:t>an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De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k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asi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z w:val="24"/>
                <w:szCs w:val="24"/>
              </w:rPr>
              <w:t xml:space="preserve">1) 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Pu</w:t>
            </w:r>
            <w:r w:rsidRPr="00A02E57">
              <w:rPr>
                <w:rFonts w:eastAsia="Cambria"/>
                <w:i/>
                <w:sz w:val="24"/>
                <w:szCs w:val="24"/>
              </w:rPr>
              <w:t>bli</w:t>
            </w: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k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si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6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1"/>
                <w:sz w:val="24"/>
                <w:szCs w:val="24"/>
              </w:rPr>
              <w:t>Sp</w:t>
            </w:r>
            <w:r w:rsidRPr="00A02E57">
              <w:rPr>
                <w:rFonts w:eastAsia="Cambria"/>
                <w:sz w:val="24"/>
                <w:szCs w:val="24"/>
              </w:rPr>
              <w:t>a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d</w:t>
            </w:r>
            <w:r w:rsidRPr="00A02E57">
              <w:rPr>
                <w:rFonts w:eastAsia="Cambria"/>
                <w:sz w:val="24"/>
                <w:szCs w:val="24"/>
              </w:rPr>
              <w:t>uk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100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7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i/>
                <w:spacing w:val="2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100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9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036A23" w:rsidRDefault="00036A23" w:rsidP="00036A23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>
              <w:rPr>
                <w:rFonts w:eastAsia="Cambria"/>
                <w:sz w:val="24"/>
                <w:szCs w:val="24"/>
                <w:lang w:val="id-ID"/>
              </w:rPr>
              <w:t>C</w:t>
            </w:r>
            <w:r w:rsidR="00A02E57" w:rsidRPr="00A02E57">
              <w:rPr>
                <w:rFonts w:eastAsia="Cambria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Ak</w:t>
            </w:r>
            <w:r w:rsidR="00A02E57" w:rsidRPr="00A02E57">
              <w:rPr>
                <w:rFonts w:eastAsia="Cambria"/>
                <w:sz w:val="24"/>
                <w:szCs w:val="24"/>
              </w:rPr>
              <w:t>o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m</w:t>
            </w:r>
            <w:r w:rsidR="00A02E57" w:rsidRPr="00A02E57">
              <w:rPr>
                <w:rFonts w:eastAsia="Cambria"/>
                <w:sz w:val="24"/>
                <w:szCs w:val="24"/>
              </w:rPr>
              <w:t>o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d</w:t>
            </w:r>
            <w:r w:rsidR="00A02E57" w:rsidRPr="00A02E57">
              <w:rPr>
                <w:rFonts w:eastAsia="Cambria"/>
                <w:sz w:val="24"/>
                <w:szCs w:val="24"/>
              </w:rPr>
              <w:t>asi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z w:val="24"/>
                <w:szCs w:val="24"/>
              </w:rPr>
              <w:t>P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e</w:t>
            </w:r>
            <w:r w:rsidR="00A02E57" w:rsidRPr="00A02E57">
              <w:rPr>
                <w:rFonts w:eastAsia="Cambria"/>
                <w:sz w:val="24"/>
                <w:szCs w:val="24"/>
              </w:rPr>
              <w:t>serta &amp;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 xml:space="preserve">Plakat 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036A23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Tr</w:t>
            </w:r>
            <w:r w:rsidRPr="00A02E57">
              <w:rPr>
                <w:rFonts w:eastAsia="Cambria"/>
                <w:sz w:val="24"/>
                <w:szCs w:val="24"/>
              </w:rPr>
              <w:t>a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sz w:val="24"/>
                <w:szCs w:val="24"/>
              </w:rPr>
              <w:t>s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p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t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sz w:val="24"/>
                <w:szCs w:val="24"/>
              </w:rPr>
              <w:t xml:space="preserve">si 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2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200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036A23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36A23" w:rsidRPr="00036A23" w:rsidRDefault="00036A23" w:rsidP="00A02E57">
            <w:pPr>
              <w:spacing w:line="360" w:lineRule="auto"/>
              <w:jc w:val="both"/>
              <w:rPr>
                <w:rFonts w:eastAsia="Cambria"/>
                <w:spacing w:val="-1"/>
                <w:sz w:val="24"/>
                <w:szCs w:val="24"/>
                <w:lang w:val="id-ID"/>
              </w:rPr>
            </w:pPr>
            <w:r w:rsidRPr="00036A23">
              <w:rPr>
                <w:rFonts w:eastAsia="Cambria"/>
                <w:spacing w:val="-1"/>
                <w:sz w:val="24"/>
                <w:szCs w:val="24"/>
                <w:lang w:val="id-ID"/>
              </w:rPr>
              <w:t>Penginapan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36A23" w:rsidRPr="00036A23" w:rsidRDefault="00036A23" w:rsidP="00036A23">
            <w:pPr>
              <w:spacing w:line="360" w:lineRule="auto"/>
              <w:jc w:val="both"/>
              <w:rPr>
                <w:rFonts w:eastAsia="Cambria"/>
                <w:spacing w:val="-1"/>
                <w:sz w:val="24"/>
                <w:szCs w:val="24"/>
                <w:lang w:val="id-ID"/>
              </w:rPr>
            </w:pPr>
            <w:r w:rsidRPr="00036A23">
              <w:rPr>
                <w:rFonts w:eastAsia="Cambria"/>
                <w:spacing w:val="-1"/>
                <w:sz w:val="24"/>
                <w:szCs w:val="24"/>
                <w:lang w:val="id-ID"/>
              </w:rPr>
              <w:t>2.000.000.00</w:t>
            </w:r>
          </w:p>
        </w:tc>
      </w:tr>
      <w:tr w:rsidR="00036A23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36A23" w:rsidRPr="00036A23" w:rsidRDefault="00036A23" w:rsidP="00A02E57">
            <w:pPr>
              <w:spacing w:line="360" w:lineRule="auto"/>
              <w:jc w:val="both"/>
              <w:rPr>
                <w:rFonts w:eastAsia="Cambria"/>
                <w:spacing w:val="-1"/>
                <w:sz w:val="24"/>
                <w:szCs w:val="24"/>
                <w:lang w:val="id-ID"/>
              </w:rPr>
            </w:pPr>
            <w:r w:rsidRPr="00036A23">
              <w:rPr>
                <w:rFonts w:eastAsia="Cambria"/>
                <w:spacing w:val="-1"/>
                <w:sz w:val="24"/>
                <w:szCs w:val="24"/>
                <w:lang w:val="id-ID"/>
              </w:rPr>
              <w:t>Plakat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36A23" w:rsidRPr="00036A23" w:rsidRDefault="00036A23" w:rsidP="00036A23">
            <w:pPr>
              <w:spacing w:line="360" w:lineRule="auto"/>
              <w:jc w:val="both"/>
              <w:rPr>
                <w:rFonts w:eastAsia="Cambria"/>
                <w:spacing w:val="-1"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i/>
                <w:spacing w:val="-1"/>
                <w:sz w:val="24"/>
                <w:szCs w:val="24"/>
                <w:lang w:val="id-ID"/>
              </w:rPr>
              <w:t xml:space="preserve">  </w:t>
            </w:r>
            <w:r w:rsidRPr="00036A23">
              <w:rPr>
                <w:rFonts w:eastAsia="Cambria"/>
                <w:spacing w:val="-1"/>
                <w:sz w:val="24"/>
                <w:szCs w:val="24"/>
                <w:lang w:val="id-ID"/>
              </w:rPr>
              <w:t xml:space="preserve">  200.000.00</w:t>
            </w: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i/>
                <w:spacing w:val="2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036A23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b/>
                <w:i/>
                <w:spacing w:val="-1"/>
                <w:sz w:val="24"/>
                <w:szCs w:val="24"/>
                <w:lang w:val="id-ID"/>
              </w:rPr>
              <w:t>4.400.</w:t>
            </w:r>
            <w:r w:rsidR="00A02E57"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000</w:t>
            </w:r>
            <w:r w:rsidR="00A02E57"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b/>
                <w:i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>D</w:t>
            </w:r>
            <w:r w:rsidR="00A02E57" w:rsidRPr="00A02E57">
              <w:rPr>
                <w:rFonts w:eastAsia="Cambria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z w:val="24"/>
                <w:szCs w:val="24"/>
              </w:rPr>
              <w:t>D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ok</w:t>
            </w:r>
            <w:r w:rsidR="00A02E57" w:rsidRPr="00A02E57">
              <w:rPr>
                <w:rFonts w:eastAsia="Cambria"/>
                <w:sz w:val="24"/>
                <w:szCs w:val="24"/>
              </w:rPr>
              <w:t>u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m</w:t>
            </w:r>
            <w:r w:rsidR="00A02E57" w:rsidRPr="00A02E57">
              <w:rPr>
                <w:rFonts w:eastAsia="Cambria"/>
                <w:sz w:val="24"/>
                <w:szCs w:val="24"/>
              </w:rPr>
              <w:t>e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="00A02E57" w:rsidRPr="00A02E57">
              <w:rPr>
                <w:rFonts w:eastAsia="Cambria"/>
                <w:sz w:val="24"/>
                <w:szCs w:val="24"/>
              </w:rPr>
              <w:t>t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a</w:t>
            </w:r>
            <w:r w:rsidR="00A02E57" w:rsidRPr="00A02E57">
              <w:rPr>
                <w:rFonts w:eastAsia="Cambria"/>
                <w:sz w:val="24"/>
                <w:szCs w:val="24"/>
              </w:rPr>
              <w:t>si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036A23" w:rsidRDefault="00A02E57" w:rsidP="00036A23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 w:rsidRPr="00A02E57">
              <w:rPr>
                <w:rFonts w:eastAsia="Cambria"/>
                <w:sz w:val="24"/>
                <w:szCs w:val="24"/>
              </w:rPr>
              <w:t>D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ok</w:t>
            </w:r>
            <w:r w:rsidRPr="00A02E57">
              <w:rPr>
                <w:rFonts w:eastAsia="Cambria"/>
                <w:sz w:val="24"/>
                <w:szCs w:val="24"/>
              </w:rPr>
              <w:t>u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m</w:t>
            </w:r>
            <w:r w:rsidRPr="00A02E57">
              <w:rPr>
                <w:rFonts w:eastAsia="Cambria"/>
                <w:sz w:val="24"/>
                <w:szCs w:val="24"/>
              </w:rPr>
              <w:t>e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sz w:val="24"/>
                <w:szCs w:val="24"/>
              </w:rPr>
              <w:t>t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sz w:val="24"/>
                <w:szCs w:val="24"/>
              </w:rPr>
              <w:t xml:space="preserve">si </w:t>
            </w:r>
            <w:r w:rsidR="00036A23">
              <w:rPr>
                <w:rFonts w:eastAsia="Cambria"/>
                <w:spacing w:val="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200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i/>
                <w:spacing w:val="2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200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7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036A23" w:rsidRDefault="00036A23" w:rsidP="00036A23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>E</w:t>
            </w:r>
            <w:r w:rsidR="00A02E57" w:rsidRPr="00A02E57">
              <w:rPr>
                <w:rFonts w:eastAsia="Cambria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L</w:t>
            </w:r>
            <w:r w:rsidR="00A02E57" w:rsidRPr="00A02E57">
              <w:rPr>
                <w:rFonts w:eastAsia="Cambria"/>
                <w:spacing w:val="-2"/>
                <w:sz w:val="24"/>
                <w:szCs w:val="24"/>
              </w:rPr>
              <w:t>a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p</w:t>
            </w:r>
            <w:r w:rsidR="00A02E57" w:rsidRPr="00A02E57">
              <w:rPr>
                <w:rFonts w:eastAsia="Cambria"/>
                <w:sz w:val="24"/>
                <w:szCs w:val="24"/>
              </w:rPr>
              <w:t>o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="00A02E57" w:rsidRPr="00A02E57">
              <w:rPr>
                <w:rFonts w:eastAsia="Cambria"/>
                <w:sz w:val="24"/>
                <w:szCs w:val="24"/>
              </w:rPr>
              <w:t>an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036A23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1"/>
                <w:sz w:val="24"/>
                <w:szCs w:val="24"/>
              </w:rPr>
              <w:t>L</w:t>
            </w:r>
            <w:r w:rsidRPr="00A02E57">
              <w:rPr>
                <w:rFonts w:eastAsia="Cambria"/>
                <w:sz w:val="24"/>
                <w:szCs w:val="24"/>
              </w:rPr>
              <w:t>a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p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an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="00036A23">
              <w:rPr>
                <w:rFonts w:eastAsia="Cambria"/>
                <w:spacing w:val="1"/>
                <w:sz w:val="24"/>
                <w:szCs w:val="24"/>
                <w:lang w:val="id-ID"/>
              </w:rPr>
              <w:t>Kegiatan</w:t>
            </w:r>
            <w:r w:rsidRPr="00A02E57">
              <w:rPr>
                <w:rFonts w:eastAsia="Cambria"/>
                <w:sz w:val="24"/>
                <w:szCs w:val="24"/>
              </w:rPr>
              <w:t xml:space="preserve"> 3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x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Rp.</w:t>
            </w:r>
            <w:r w:rsidRPr="00A02E57">
              <w:rPr>
                <w:rFonts w:eastAsia="Cambria"/>
                <w:spacing w:val="2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20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60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70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i/>
                <w:spacing w:val="2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60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7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>F</w:t>
            </w:r>
            <w:r w:rsidR="00A02E57" w:rsidRPr="00A02E57">
              <w:rPr>
                <w:rFonts w:eastAsia="Cambria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z w:val="24"/>
                <w:szCs w:val="24"/>
              </w:rPr>
              <w:t>Rekapi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="00A02E57" w:rsidRPr="00A02E57">
              <w:rPr>
                <w:rFonts w:eastAsia="Cambria"/>
                <w:sz w:val="24"/>
                <w:szCs w:val="24"/>
              </w:rPr>
              <w:t>ulasi</w:t>
            </w:r>
            <w:r w:rsidR="00A02E57" w:rsidRPr="00A02E57">
              <w:rPr>
                <w:rFonts w:eastAsia="Cambria"/>
                <w:spacing w:val="-2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z w:val="24"/>
                <w:szCs w:val="24"/>
              </w:rPr>
              <w:t>P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e</w:t>
            </w:r>
            <w:r w:rsidR="00A02E57" w:rsidRPr="00A02E57">
              <w:rPr>
                <w:rFonts w:eastAsia="Cambria"/>
                <w:sz w:val="24"/>
                <w:szCs w:val="24"/>
              </w:rPr>
              <w:t>ngel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u</w:t>
            </w:r>
            <w:r w:rsidR="00A02E57" w:rsidRPr="00A02E57">
              <w:rPr>
                <w:rFonts w:eastAsia="Cambria"/>
                <w:sz w:val="24"/>
                <w:szCs w:val="24"/>
              </w:rPr>
              <w:t>aran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1</w:t>
            </w:r>
            <w:r w:rsidRPr="00A02E57">
              <w:rPr>
                <w:rFonts w:eastAsia="Cambria"/>
                <w:sz w:val="24"/>
                <w:szCs w:val="24"/>
              </w:rPr>
              <w:t xml:space="preserve">.  </w:t>
            </w:r>
            <w:r w:rsidRPr="00A02E57">
              <w:rPr>
                <w:rFonts w:eastAsia="Cambria"/>
                <w:spacing w:val="20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Kesek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e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A02E57">
              <w:rPr>
                <w:rFonts w:eastAsia="Cambria"/>
                <w:sz w:val="24"/>
                <w:szCs w:val="24"/>
              </w:rPr>
              <w:t>aria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A02E57">
              <w:rPr>
                <w:rFonts w:eastAsia="Cambria"/>
                <w:sz w:val="24"/>
                <w:szCs w:val="24"/>
              </w:rPr>
              <w:t>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45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2</w:t>
            </w:r>
            <w:r w:rsidRPr="00A02E57">
              <w:rPr>
                <w:rFonts w:eastAsia="Cambria"/>
                <w:sz w:val="24"/>
                <w:szCs w:val="24"/>
              </w:rPr>
              <w:t xml:space="preserve">.  </w:t>
            </w:r>
            <w:r w:rsidRPr="00A02E57">
              <w:rPr>
                <w:rFonts w:eastAsia="Cambria"/>
                <w:spacing w:val="20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Publ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i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k</w:t>
            </w:r>
            <w:r w:rsidRPr="00A02E57">
              <w:rPr>
                <w:rFonts w:eastAsia="Cambria"/>
                <w:sz w:val="24"/>
                <w:szCs w:val="24"/>
              </w:rPr>
              <w:t>asi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De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k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asi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d</w:t>
            </w:r>
            <w:r w:rsidRPr="00A02E57">
              <w:rPr>
                <w:rFonts w:eastAsia="Cambria"/>
                <w:sz w:val="24"/>
                <w:szCs w:val="24"/>
              </w:rPr>
              <w:t>an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D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ok</w:t>
            </w:r>
            <w:r w:rsidRPr="00A02E57">
              <w:rPr>
                <w:rFonts w:eastAsia="Cambria"/>
                <w:sz w:val="24"/>
                <w:szCs w:val="24"/>
              </w:rPr>
              <w:t>u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m</w:t>
            </w:r>
            <w:r w:rsidRPr="00A02E57">
              <w:rPr>
                <w:rFonts w:eastAsia="Cambria"/>
                <w:sz w:val="24"/>
                <w:szCs w:val="24"/>
              </w:rPr>
              <w:t>e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sz w:val="24"/>
                <w:szCs w:val="24"/>
              </w:rPr>
              <w:t>t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sz w:val="24"/>
                <w:szCs w:val="24"/>
              </w:rPr>
              <w:t>si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-1"/>
                <w:sz w:val="24"/>
                <w:szCs w:val="24"/>
                <w:lang w:val="id-ID"/>
              </w:rPr>
              <w:t>1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56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-1"/>
                <w:sz w:val="24"/>
                <w:szCs w:val="24"/>
                <w:lang w:val="id-ID"/>
              </w:rPr>
              <w:t>3</w:t>
            </w:r>
            <w:r w:rsidR="00A02E57" w:rsidRPr="00A02E57">
              <w:rPr>
                <w:rFonts w:eastAsia="Cambria"/>
                <w:sz w:val="24"/>
                <w:szCs w:val="24"/>
              </w:rPr>
              <w:t xml:space="preserve">.  </w:t>
            </w:r>
            <w:r w:rsidR="00A02E57" w:rsidRPr="00A02E57">
              <w:rPr>
                <w:rFonts w:eastAsia="Cambria"/>
                <w:spacing w:val="20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Ak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m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d</w:t>
            </w:r>
            <w:r w:rsidRPr="00A02E57">
              <w:rPr>
                <w:rFonts w:eastAsia="Cambria"/>
                <w:sz w:val="24"/>
                <w:szCs w:val="24"/>
              </w:rPr>
              <w:t>asi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P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e</w:t>
            </w:r>
            <w:r w:rsidRPr="00A02E57">
              <w:rPr>
                <w:rFonts w:eastAsia="Cambria"/>
                <w:sz w:val="24"/>
                <w:szCs w:val="24"/>
              </w:rPr>
              <w:t>serta &amp;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>Plakat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>4.400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-1"/>
                <w:sz w:val="24"/>
                <w:szCs w:val="24"/>
                <w:lang w:val="id-ID"/>
              </w:rPr>
              <w:t>4</w:t>
            </w:r>
            <w:r w:rsidR="00A02E57" w:rsidRPr="00A02E57">
              <w:rPr>
                <w:rFonts w:eastAsia="Cambria"/>
                <w:sz w:val="24"/>
                <w:szCs w:val="24"/>
              </w:rPr>
              <w:t xml:space="preserve">.  </w:t>
            </w:r>
            <w:r w:rsidR="00A02E57" w:rsidRPr="00A02E57">
              <w:rPr>
                <w:rFonts w:eastAsia="Cambria"/>
                <w:spacing w:val="20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z w:val="24"/>
                <w:szCs w:val="24"/>
              </w:rPr>
              <w:t>D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ok</w:t>
            </w:r>
            <w:r w:rsidR="00A02E57" w:rsidRPr="00A02E57">
              <w:rPr>
                <w:rFonts w:eastAsia="Cambria"/>
                <w:sz w:val="24"/>
                <w:szCs w:val="24"/>
              </w:rPr>
              <w:t>u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m</w:t>
            </w:r>
            <w:r w:rsidR="00A02E57" w:rsidRPr="00A02E57">
              <w:rPr>
                <w:rFonts w:eastAsia="Cambria"/>
                <w:sz w:val="24"/>
                <w:szCs w:val="24"/>
              </w:rPr>
              <w:t>e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="00A02E57" w:rsidRPr="00A02E57">
              <w:rPr>
                <w:rFonts w:eastAsia="Cambria"/>
                <w:sz w:val="24"/>
                <w:szCs w:val="24"/>
              </w:rPr>
              <w:t>t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a</w:t>
            </w:r>
            <w:r w:rsidR="00A02E57" w:rsidRPr="00A02E57">
              <w:rPr>
                <w:rFonts w:eastAsia="Cambria"/>
                <w:sz w:val="24"/>
                <w:szCs w:val="24"/>
              </w:rPr>
              <w:t>si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200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-1"/>
                <w:sz w:val="24"/>
                <w:szCs w:val="24"/>
                <w:lang w:val="id-ID"/>
              </w:rPr>
              <w:t>5</w:t>
            </w:r>
            <w:r w:rsidR="00A02E57" w:rsidRPr="00A02E57">
              <w:rPr>
                <w:rFonts w:eastAsia="Cambria"/>
                <w:sz w:val="24"/>
                <w:szCs w:val="24"/>
              </w:rPr>
              <w:t xml:space="preserve">.  </w:t>
            </w:r>
            <w:r w:rsidR="00A02E57" w:rsidRPr="00A02E57">
              <w:rPr>
                <w:rFonts w:eastAsia="Cambria"/>
                <w:spacing w:val="20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L</w:t>
            </w:r>
            <w:r w:rsidR="00A02E57" w:rsidRPr="00A02E57">
              <w:rPr>
                <w:rFonts w:eastAsia="Cambria"/>
                <w:sz w:val="24"/>
                <w:szCs w:val="24"/>
              </w:rPr>
              <w:t>a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p</w:t>
            </w:r>
            <w:r w:rsidR="00A02E57" w:rsidRPr="00A02E57">
              <w:rPr>
                <w:rFonts w:eastAsia="Cambria"/>
                <w:sz w:val="24"/>
                <w:szCs w:val="24"/>
              </w:rPr>
              <w:t>o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="00A02E57" w:rsidRPr="00A02E57">
              <w:rPr>
                <w:rFonts w:eastAsia="Cambria"/>
                <w:sz w:val="24"/>
                <w:szCs w:val="24"/>
              </w:rPr>
              <w:t>an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S</w:t>
            </w:r>
            <w:r w:rsidR="00A02E57" w:rsidRPr="00A02E57">
              <w:rPr>
                <w:rFonts w:eastAsia="Cambria"/>
                <w:sz w:val="24"/>
                <w:szCs w:val="24"/>
              </w:rPr>
              <w:t>em</w:t>
            </w:r>
            <w:r w:rsidR="00A02E57" w:rsidRPr="00A02E57">
              <w:rPr>
                <w:rFonts w:eastAsia="Cambria"/>
                <w:spacing w:val="-2"/>
                <w:sz w:val="24"/>
                <w:szCs w:val="24"/>
              </w:rPr>
              <w:t>i</w:t>
            </w:r>
            <w:r w:rsidR="00A02E57" w:rsidRPr="00A02E57">
              <w:rPr>
                <w:rFonts w:eastAsia="Cambria"/>
                <w:sz w:val="24"/>
                <w:szCs w:val="24"/>
              </w:rPr>
              <w:t>n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a</w:t>
            </w:r>
            <w:r w:rsidR="00A02E57" w:rsidRPr="00A02E57">
              <w:rPr>
                <w:rFonts w:eastAsia="Cambria"/>
                <w:sz w:val="24"/>
                <w:szCs w:val="24"/>
              </w:rPr>
              <w:t>r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60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7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al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036A23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i/>
                <w:spacing w:val="-1"/>
                <w:sz w:val="24"/>
                <w:szCs w:val="24"/>
                <w:lang w:val="id-ID"/>
              </w:rPr>
              <w:t>4.805.000</w:t>
            </w:r>
          </w:p>
        </w:tc>
      </w:tr>
      <w:tr w:rsidR="009E2DCC" w:rsidRPr="00A02E57" w:rsidTr="00036A23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al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Da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a ya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g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dike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lu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r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kan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036A23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sz w:val="24"/>
                <w:szCs w:val="24"/>
                <w:lang w:val="id-ID"/>
              </w:rPr>
              <w:t>4.805.000</w:t>
            </w:r>
          </w:p>
        </w:tc>
      </w:tr>
    </w:tbl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036A23" w:rsidRDefault="00A02E57" w:rsidP="00A02E57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 w:rsidRPr="00A02E57">
        <w:rPr>
          <w:rFonts w:eastAsia="Cambria"/>
          <w:spacing w:val="-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otal P</w:t>
      </w:r>
      <w:r w:rsidRPr="00A02E57">
        <w:rPr>
          <w:rFonts w:eastAsia="Cambria"/>
          <w:spacing w:val="1"/>
          <w:sz w:val="24"/>
          <w:szCs w:val="24"/>
        </w:rPr>
        <w:t>e</w:t>
      </w:r>
      <w:r w:rsidRPr="00A02E57">
        <w:rPr>
          <w:rFonts w:eastAsia="Cambria"/>
          <w:sz w:val="24"/>
          <w:szCs w:val="24"/>
        </w:rPr>
        <w:t>masu</w:t>
      </w:r>
      <w:r w:rsidRPr="00A02E57">
        <w:rPr>
          <w:rFonts w:eastAsia="Cambria"/>
          <w:spacing w:val="-2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 xml:space="preserve">an                   </w:t>
      </w:r>
      <w:r w:rsidRPr="00A02E57">
        <w:rPr>
          <w:rFonts w:eastAsia="Cambria"/>
          <w:spacing w:val="4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=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Rp.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  <w:r w:rsidR="00036A23">
        <w:rPr>
          <w:rFonts w:eastAsia="Cambria"/>
          <w:spacing w:val="-1"/>
          <w:sz w:val="24"/>
          <w:szCs w:val="24"/>
          <w:lang w:val="id-ID"/>
        </w:rPr>
        <w:t>5.000.000.00</w:t>
      </w:r>
    </w:p>
    <w:p w:rsidR="009E2DCC" w:rsidRPr="00036A23" w:rsidRDefault="00A02E57" w:rsidP="00A02E57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 w:rsidRPr="00A02E57">
        <w:rPr>
          <w:rFonts w:eastAsia="Cambria"/>
          <w:spacing w:val="-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otal P</w:t>
      </w:r>
      <w:r w:rsidRPr="00A02E57">
        <w:rPr>
          <w:rFonts w:eastAsia="Cambria"/>
          <w:spacing w:val="1"/>
          <w:sz w:val="24"/>
          <w:szCs w:val="24"/>
        </w:rPr>
        <w:t>e</w:t>
      </w:r>
      <w:r w:rsidRPr="00A02E57">
        <w:rPr>
          <w:rFonts w:eastAsia="Cambria"/>
          <w:sz w:val="24"/>
          <w:szCs w:val="24"/>
        </w:rPr>
        <w:t>ngel</w:t>
      </w:r>
      <w:r w:rsidRPr="00A02E57">
        <w:rPr>
          <w:rFonts w:eastAsia="Cambria"/>
          <w:spacing w:val="-1"/>
          <w:sz w:val="24"/>
          <w:szCs w:val="24"/>
        </w:rPr>
        <w:t>u</w:t>
      </w:r>
      <w:r w:rsidRPr="00A02E57">
        <w:rPr>
          <w:rFonts w:eastAsia="Cambria"/>
          <w:sz w:val="24"/>
          <w:szCs w:val="24"/>
        </w:rPr>
        <w:t xml:space="preserve">aran                  </w:t>
      </w:r>
      <w:r w:rsidRPr="00A02E57">
        <w:rPr>
          <w:rFonts w:eastAsia="Cambria"/>
          <w:spacing w:val="4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=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Rp.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  <w:r w:rsidR="00036A23">
        <w:rPr>
          <w:rFonts w:eastAsia="Cambria"/>
          <w:spacing w:val="-1"/>
          <w:sz w:val="24"/>
          <w:szCs w:val="24"/>
          <w:lang w:val="id-ID"/>
        </w:rPr>
        <w:t>4.805.000.00</w:t>
      </w:r>
    </w:p>
    <w:p w:rsidR="009E2DCC" w:rsidRPr="00A02E57" w:rsidRDefault="00A02E57" w:rsidP="00A02E57">
      <w:pPr>
        <w:spacing w:line="360" w:lineRule="auto"/>
        <w:jc w:val="both"/>
        <w:rPr>
          <w:rFonts w:eastAsia="Cambria"/>
          <w:sz w:val="24"/>
          <w:szCs w:val="24"/>
        </w:rPr>
      </w:pPr>
      <w:r w:rsidRPr="00A02E57">
        <w:rPr>
          <w:rFonts w:eastAsia="Cambria"/>
          <w:spacing w:val="-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otal P</w:t>
      </w:r>
      <w:r w:rsidRPr="00A02E57">
        <w:rPr>
          <w:rFonts w:eastAsia="Cambria"/>
          <w:spacing w:val="1"/>
          <w:sz w:val="24"/>
          <w:szCs w:val="24"/>
        </w:rPr>
        <w:t>e</w:t>
      </w:r>
      <w:r w:rsidRPr="00A02E57">
        <w:rPr>
          <w:rFonts w:eastAsia="Cambria"/>
          <w:sz w:val="24"/>
          <w:szCs w:val="24"/>
        </w:rPr>
        <w:t>n</w:t>
      </w:r>
      <w:r w:rsidRPr="00A02E57">
        <w:rPr>
          <w:rFonts w:eastAsia="Cambria"/>
          <w:spacing w:val="1"/>
          <w:sz w:val="24"/>
          <w:szCs w:val="24"/>
        </w:rPr>
        <w:t>j</w:t>
      </w:r>
      <w:r w:rsidRPr="00A02E57">
        <w:rPr>
          <w:rFonts w:eastAsia="Cambria"/>
          <w:sz w:val="24"/>
          <w:szCs w:val="24"/>
        </w:rPr>
        <w:t>u</w:t>
      </w:r>
      <w:r w:rsidRPr="00A02E57">
        <w:rPr>
          <w:rFonts w:eastAsia="Cambria"/>
          <w:spacing w:val="-1"/>
          <w:sz w:val="24"/>
          <w:szCs w:val="24"/>
        </w:rPr>
        <w:t>m</w:t>
      </w:r>
      <w:r w:rsidRPr="00A02E57">
        <w:rPr>
          <w:rFonts w:eastAsia="Cambria"/>
          <w:sz w:val="24"/>
          <w:szCs w:val="24"/>
        </w:rPr>
        <w:t>lahan D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pacing w:val="-2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 xml:space="preserve">a    </w:t>
      </w:r>
      <w:r w:rsidRPr="00A02E57">
        <w:rPr>
          <w:rFonts w:eastAsia="Cambria"/>
          <w:spacing w:val="50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=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T</w:t>
      </w:r>
      <w:r w:rsidRPr="00A02E57">
        <w:rPr>
          <w:rFonts w:eastAsia="Cambria"/>
          <w:spacing w:val="-1"/>
          <w:sz w:val="24"/>
          <w:szCs w:val="24"/>
        </w:rPr>
        <w:t>o</w:t>
      </w:r>
      <w:r w:rsidRPr="00A02E57">
        <w:rPr>
          <w:rFonts w:eastAsia="Cambria"/>
          <w:sz w:val="24"/>
          <w:szCs w:val="24"/>
        </w:rPr>
        <w:t>t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l P</w:t>
      </w:r>
      <w:r w:rsidRPr="00A02E57">
        <w:rPr>
          <w:rFonts w:eastAsia="Cambria"/>
          <w:spacing w:val="1"/>
          <w:sz w:val="24"/>
          <w:szCs w:val="24"/>
        </w:rPr>
        <w:t>e</w:t>
      </w:r>
      <w:r w:rsidRPr="00A02E57">
        <w:rPr>
          <w:rFonts w:eastAsia="Cambria"/>
          <w:sz w:val="24"/>
          <w:szCs w:val="24"/>
        </w:rPr>
        <w:t>masu</w:t>
      </w:r>
      <w:r w:rsidRPr="00A02E57">
        <w:rPr>
          <w:rFonts w:eastAsia="Cambria"/>
          <w:spacing w:val="-2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 xml:space="preserve">– </w:t>
      </w:r>
      <w:r w:rsidRPr="00A02E57">
        <w:rPr>
          <w:rFonts w:eastAsia="Cambria"/>
          <w:spacing w:val="-1"/>
          <w:sz w:val="24"/>
          <w:szCs w:val="24"/>
        </w:rPr>
        <w:t>T</w:t>
      </w:r>
      <w:r w:rsidRPr="00A02E57">
        <w:rPr>
          <w:rFonts w:eastAsia="Cambria"/>
          <w:spacing w:val="2"/>
          <w:sz w:val="24"/>
          <w:szCs w:val="24"/>
        </w:rPr>
        <w:t>o</w:t>
      </w:r>
      <w:r w:rsidRPr="00A02E57">
        <w:rPr>
          <w:rFonts w:eastAsia="Cambria"/>
          <w:sz w:val="24"/>
          <w:szCs w:val="24"/>
        </w:rPr>
        <w:t>t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l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P</w:t>
      </w:r>
      <w:r w:rsidRPr="00A02E57">
        <w:rPr>
          <w:rFonts w:eastAsia="Cambria"/>
          <w:spacing w:val="1"/>
          <w:sz w:val="24"/>
          <w:szCs w:val="24"/>
        </w:rPr>
        <w:t>e</w:t>
      </w:r>
      <w:r w:rsidRPr="00A02E57">
        <w:rPr>
          <w:rFonts w:eastAsia="Cambria"/>
          <w:sz w:val="24"/>
          <w:szCs w:val="24"/>
        </w:rPr>
        <w:t>ngel</w:t>
      </w:r>
      <w:r w:rsidRPr="00A02E57">
        <w:rPr>
          <w:rFonts w:eastAsia="Cambria"/>
          <w:spacing w:val="-1"/>
          <w:sz w:val="24"/>
          <w:szCs w:val="24"/>
        </w:rPr>
        <w:t>u</w:t>
      </w:r>
      <w:r w:rsidRPr="00A02E57">
        <w:rPr>
          <w:rFonts w:eastAsia="Cambria"/>
          <w:sz w:val="24"/>
          <w:szCs w:val="24"/>
        </w:rPr>
        <w:t>aran</w:t>
      </w:r>
    </w:p>
    <w:p w:rsidR="009E2DCC" w:rsidRPr="00A02E57" w:rsidRDefault="00B60BC7" w:rsidP="00B60BC7">
      <w:pPr>
        <w:spacing w:line="360" w:lineRule="auto"/>
        <w:ind w:left="2160" w:firstLine="720"/>
        <w:jc w:val="both"/>
        <w:rPr>
          <w:rFonts w:eastAsia="Cambria"/>
          <w:sz w:val="24"/>
          <w:szCs w:val="24"/>
        </w:rPr>
      </w:pPr>
      <w:r>
        <w:rPr>
          <w:rFonts w:eastAsia="Cambria"/>
          <w:sz w:val="24"/>
          <w:szCs w:val="24"/>
          <w:lang w:val="id-ID"/>
        </w:rPr>
        <w:t xml:space="preserve"> </w:t>
      </w:r>
      <w:r w:rsidR="00A02E57" w:rsidRPr="00A02E57">
        <w:rPr>
          <w:rFonts w:eastAsia="Cambria"/>
          <w:sz w:val="24"/>
          <w:szCs w:val="24"/>
        </w:rPr>
        <w:t>=</w:t>
      </w:r>
      <w:r w:rsidR="00A02E57" w:rsidRPr="00A02E57">
        <w:rPr>
          <w:rFonts w:eastAsia="Cambria"/>
          <w:spacing w:val="-1"/>
          <w:sz w:val="24"/>
          <w:szCs w:val="24"/>
        </w:rPr>
        <w:t xml:space="preserve"> </w:t>
      </w:r>
      <w:r w:rsidR="00A02E57" w:rsidRPr="00A02E57">
        <w:rPr>
          <w:rFonts w:eastAsia="Cambria"/>
          <w:sz w:val="24"/>
          <w:szCs w:val="24"/>
        </w:rPr>
        <w:t>Rp.</w:t>
      </w:r>
      <w:r w:rsidR="00A02E57" w:rsidRPr="00A02E57">
        <w:rPr>
          <w:rFonts w:eastAsia="Cambria"/>
          <w:spacing w:val="1"/>
          <w:sz w:val="24"/>
          <w:szCs w:val="24"/>
        </w:rPr>
        <w:t xml:space="preserve"> </w:t>
      </w:r>
      <w:r w:rsidR="00036A23">
        <w:rPr>
          <w:rFonts w:eastAsia="Cambria"/>
          <w:spacing w:val="-1"/>
          <w:sz w:val="24"/>
          <w:szCs w:val="24"/>
          <w:lang w:val="id-ID"/>
        </w:rPr>
        <w:t>5.000.000.00</w:t>
      </w:r>
      <w:r w:rsidR="00A02E57" w:rsidRPr="00A02E57">
        <w:rPr>
          <w:rFonts w:eastAsia="Cambria"/>
          <w:sz w:val="24"/>
          <w:szCs w:val="24"/>
        </w:rPr>
        <w:t>- Rp.</w:t>
      </w:r>
      <w:r w:rsidR="00A02E57" w:rsidRPr="00A02E57">
        <w:rPr>
          <w:rFonts w:eastAsia="Cambria"/>
          <w:spacing w:val="2"/>
          <w:sz w:val="24"/>
          <w:szCs w:val="24"/>
        </w:rPr>
        <w:t xml:space="preserve"> </w:t>
      </w:r>
      <w:r w:rsidR="00036A23">
        <w:rPr>
          <w:rFonts w:eastAsia="Cambria"/>
          <w:spacing w:val="-1"/>
          <w:sz w:val="24"/>
          <w:szCs w:val="24"/>
          <w:lang w:val="id-ID"/>
        </w:rPr>
        <w:t>4.805.000.00</w:t>
      </w:r>
    </w:p>
    <w:p w:rsidR="009E2DCC" w:rsidRPr="00036A23" w:rsidRDefault="00B60BC7" w:rsidP="00B60BC7">
      <w:pPr>
        <w:spacing w:line="360" w:lineRule="auto"/>
        <w:ind w:left="2160" w:firstLine="720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sz w:val="24"/>
          <w:szCs w:val="24"/>
          <w:lang w:val="id-ID"/>
        </w:rPr>
        <w:t xml:space="preserve"> </w:t>
      </w:r>
      <w:r w:rsidR="00A02E57" w:rsidRPr="00A02E57">
        <w:rPr>
          <w:rFonts w:eastAsia="Cambria"/>
          <w:sz w:val="24"/>
          <w:szCs w:val="24"/>
        </w:rPr>
        <w:t>=</w:t>
      </w:r>
      <w:r w:rsidR="00A02E57" w:rsidRPr="00A02E57">
        <w:rPr>
          <w:rFonts w:eastAsia="Cambria"/>
          <w:spacing w:val="-1"/>
          <w:sz w:val="24"/>
          <w:szCs w:val="24"/>
        </w:rPr>
        <w:t xml:space="preserve"> </w:t>
      </w:r>
      <w:r w:rsidR="00A02E57" w:rsidRPr="00A02E57">
        <w:rPr>
          <w:rFonts w:eastAsia="Cambria"/>
          <w:sz w:val="24"/>
          <w:szCs w:val="24"/>
        </w:rPr>
        <w:t>Rp.</w:t>
      </w:r>
      <w:r w:rsidR="00A02E57" w:rsidRPr="00A02E57">
        <w:rPr>
          <w:rFonts w:eastAsia="Cambria"/>
          <w:spacing w:val="1"/>
          <w:sz w:val="24"/>
          <w:szCs w:val="24"/>
        </w:rPr>
        <w:t xml:space="preserve"> </w:t>
      </w:r>
      <w:r w:rsidR="002C189A">
        <w:rPr>
          <w:rFonts w:eastAsia="Cambria"/>
          <w:spacing w:val="-1"/>
          <w:sz w:val="24"/>
          <w:szCs w:val="24"/>
          <w:lang w:val="id-ID"/>
        </w:rPr>
        <w:t>195.000.</w:t>
      </w:r>
      <w:r w:rsidR="00036A23">
        <w:rPr>
          <w:rFonts w:eastAsia="Cambria"/>
          <w:spacing w:val="-1"/>
          <w:sz w:val="24"/>
          <w:szCs w:val="24"/>
          <w:lang w:val="id-ID"/>
        </w:rPr>
        <w:t>00</w:t>
      </w:r>
    </w:p>
    <w:p w:rsidR="009E2DCC" w:rsidRPr="00036A23" w:rsidRDefault="00A02E57" w:rsidP="00A02E57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 w:rsidRPr="00A02E57">
        <w:rPr>
          <w:rFonts w:eastAsia="Cambria"/>
          <w:spacing w:val="-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erb</w:t>
      </w:r>
      <w:r w:rsidRPr="00A02E57">
        <w:rPr>
          <w:rFonts w:eastAsia="Cambria"/>
          <w:spacing w:val="1"/>
          <w:sz w:val="24"/>
          <w:szCs w:val="24"/>
        </w:rPr>
        <w:t>i</w:t>
      </w:r>
      <w:r w:rsidRPr="00A02E57">
        <w:rPr>
          <w:rFonts w:eastAsia="Cambria"/>
          <w:sz w:val="24"/>
          <w:szCs w:val="24"/>
        </w:rPr>
        <w:t xml:space="preserve">lang                                  </w:t>
      </w:r>
      <w:r w:rsidRPr="00A02E57">
        <w:rPr>
          <w:rFonts w:eastAsia="Cambria"/>
          <w:spacing w:val="4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=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="00036A23">
        <w:rPr>
          <w:rFonts w:eastAsia="Cambria"/>
          <w:sz w:val="24"/>
          <w:szCs w:val="24"/>
          <w:lang w:val="id-ID"/>
        </w:rPr>
        <w:t>Seratus Sembilan Puluh Lima</w:t>
      </w:r>
      <w:r w:rsidR="002C189A">
        <w:rPr>
          <w:rFonts w:eastAsia="Cambria"/>
          <w:sz w:val="24"/>
          <w:szCs w:val="24"/>
          <w:lang w:val="id-ID"/>
        </w:rPr>
        <w:t xml:space="preserve"> Ribu Rupiah</w:t>
      </w: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B74B95" w:rsidRDefault="00B74B95" w:rsidP="00B74B95">
      <w:pPr>
        <w:spacing w:line="360" w:lineRule="auto"/>
        <w:jc w:val="both"/>
        <w:rPr>
          <w:rFonts w:eastAsia="Cambria"/>
          <w:b/>
          <w:sz w:val="24"/>
          <w:szCs w:val="24"/>
          <w:lang w:val="id-ID"/>
        </w:rPr>
      </w:pPr>
      <w:r>
        <w:rPr>
          <w:rFonts w:eastAsia="Cambria"/>
          <w:b/>
          <w:sz w:val="24"/>
          <w:szCs w:val="24"/>
          <w:lang w:val="id-ID"/>
        </w:rPr>
        <w:t>2.10.</w:t>
      </w:r>
      <w:r>
        <w:rPr>
          <w:rFonts w:eastAsia="Cambria"/>
          <w:b/>
          <w:sz w:val="24"/>
          <w:szCs w:val="24"/>
          <w:lang w:val="id-ID"/>
        </w:rPr>
        <w:tab/>
        <w:t>Evaluasi Pelaksanaan Kegiatan</w:t>
      </w:r>
    </w:p>
    <w:p w:rsidR="009E2DCC" w:rsidRPr="00B74B95" w:rsidRDefault="00A02E57" w:rsidP="00B74B95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eastAsia="Cambria"/>
          <w:sz w:val="24"/>
          <w:szCs w:val="24"/>
        </w:rPr>
      </w:pPr>
      <w:r w:rsidRPr="00B74B95">
        <w:rPr>
          <w:rFonts w:eastAsia="Cambria"/>
          <w:sz w:val="24"/>
          <w:szCs w:val="24"/>
        </w:rPr>
        <w:t>Ket</w:t>
      </w:r>
      <w:r w:rsidRPr="00B74B95">
        <w:rPr>
          <w:rFonts w:eastAsia="Cambria"/>
          <w:spacing w:val="1"/>
          <w:sz w:val="24"/>
          <w:szCs w:val="24"/>
        </w:rPr>
        <w:t>e</w:t>
      </w:r>
      <w:r w:rsidRPr="00B74B95">
        <w:rPr>
          <w:rFonts w:eastAsia="Cambria"/>
          <w:spacing w:val="-1"/>
          <w:sz w:val="24"/>
          <w:szCs w:val="24"/>
        </w:rPr>
        <w:t>r</w:t>
      </w:r>
      <w:r w:rsidRPr="00B74B95">
        <w:rPr>
          <w:rFonts w:eastAsia="Cambria"/>
          <w:sz w:val="24"/>
          <w:szCs w:val="24"/>
        </w:rPr>
        <w:t>ba</w:t>
      </w:r>
      <w:r w:rsidRPr="00B74B95">
        <w:rPr>
          <w:rFonts w:eastAsia="Cambria"/>
          <w:spacing w:val="1"/>
          <w:sz w:val="24"/>
          <w:szCs w:val="24"/>
        </w:rPr>
        <w:t>t</w:t>
      </w:r>
      <w:r w:rsidRPr="00B74B95">
        <w:rPr>
          <w:rFonts w:eastAsia="Cambria"/>
          <w:sz w:val="24"/>
          <w:szCs w:val="24"/>
        </w:rPr>
        <w:t>as</w:t>
      </w:r>
      <w:r w:rsidRPr="00B74B95">
        <w:rPr>
          <w:rFonts w:eastAsia="Cambria"/>
          <w:spacing w:val="1"/>
          <w:sz w:val="24"/>
          <w:szCs w:val="24"/>
        </w:rPr>
        <w:t>a</w:t>
      </w:r>
      <w:r w:rsidRPr="00B74B95">
        <w:rPr>
          <w:rFonts w:eastAsia="Cambria"/>
          <w:sz w:val="24"/>
          <w:szCs w:val="24"/>
        </w:rPr>
        <w:t>n</w:t>
      </w:r>
      <w:r w:rsidRPr="00B74B95">
        <w:rPr>
          <w:rFonts w:eastAsia="Cambria"/>
          <w:spacing w:val="-2"/>
          <w:sz w:val="24"/>
          <w:szCs w:val="24"/>
        </w:rPr>
        <w:t xml:space="preserve"> </w:t>
      </w:r>
      <w:r w:rsidR="00070C7C">
        <w:rPr>
          <w:rFonts w:eastAsia="Cambria"/>
          <w:spacing w:val="1"/>
          <w:sz w:val="24"/>
          <w:szCs w:val="24"/>
          <w:lang w:val="id-ID"/>
        </w:rPr>
        <w:t>waktu</w:t>
      </w:r>
    </w:p>
    <w:p w:rsidR="009E2DCC" w:rsidRPr="00036A23" w:rsidRDefault="00A02E57" w:rsidP="00B74B95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eastAsia="Cambria"/>
          <w:sz w:val="24"/>
          <w:szCs w:val="24"/>
        </w:rPr>
      </w:pPr>
      <w:proofErr w:type="gramStart"/>
      <w:r w:rsidRPr="00B74B95">
        <w:rPr>
          <w:rFonts w:eastAsia="Cambria"/>
          <w:sz w:val="24"/>
          <w:szCs w:val="24"/>
        </w:rPr>
        <w:t>Ku</w:t>
      </w:r>
      <w:r w:rsidRPr="00B74B95">
        <w:rPr>
          <w:rFonts w:eastAsia="Cambria"/>
          <w:spacing w:val="-1"/>
          <w:sz w:val="24"/>
          <w:szCs w:val="24"/>
        </w:rPr>
        <w:t>r</w:t>
      </w:r>
      <w:r w:rsidRPr="00B74B95">
        <w:rPr>
          <w:rFonts w:eastAsia="Cambria"/>
          <w:sz w:val="24"/>
          <w:szCs w:val="24"/>
        </w:rPr>
        <w:t>a</w:t>
      </w:r>
      <w:r w:rsidRPr="00B74B95">
        <w:rPr>
          <w:rFonts w:eastAsia="Cambria"/>
          <w:spacing w:val="1"/>
          <w:sz w:val="24"/>
          <w:szCs w:val="24"/>
        </w:rPr>
        <w:t>n</w:t>
      </w:r>
      <w:r w:rsidRPr="00B74B95">
        <w:rPr>
          <w:rFonts w:eastAsia="Cambria"/>
          <w:spacing w:val="-1"/>
          <w:sz w:val="24"/>
          <w:szCs w:val="24"/>
        </w:rPr>
        <w:t>g</w:t>
      </w:r>
      <w:r w:rsidRPr="00B74B95">
        <w:rPr>
          <w:rFonts w:eastAsia="Cambria"/>
          <w:sz w:val="24"/>
          <w:szCs w:val="24"/>
        </w:rPr>
        <w:t xml:space="preserve">nya </w:t>
      </w:r>
      <w:r w:rsidRPr="00B74B95">
        <w:rPr>
          <w:rFonts w:eastAsia="Cambria"/>
          <w:spacing w:val="21"/>
          <w:sz w:val="24"/>
          <w:szCs w:val="24"/>
        </w:rPr>
        <w:t xml:space="preserve"> </w:t>
      </w:r>
      <w:r w:rsidRPr="00B74B95">
        <w:rPr>
          <w:rFonts w:eastAsia="Cambria"/>
          <w:sz w:val="24"/>
          <w:szCs w:val="24"/>
        </w:rPr>
        <w:t>a</w:t>
      </w:r>
      <w:r w:rsidRPr="00B74B95">
        <w:rPr>
          <w:rFonts w:eastAsia="Cambria"/>
          <w:spacing w:val="1"/>
          <w:sz w:val="24"/>
          <w:szCs w:val="24"/>
        </w:rPr>
        <w:t>n</w:t>
      </w:r>
      <w:r w:rsidRPr="00B74B95">
        <w:rPr>
          <w:rFonts w:eastAsia="Cambria"/>
          <w:sz w:val="24"/>
          <w:szCs w:val="24"/>
        </w:rPr>
        <w:t>t</w:t>
      </w:r>
      <w:r w:rsidRPr="00B74B95">
        <w:rPr>
          <w:rFonts w:eastAsia="Cambria"/>
          <w:spacing w:val="1"/>
          <w:sz w:val="24"/>
          <w:szCs w:val="24"/>
        </w:rPr>
        <w:t>i</w:t>
      </w:r>
      <w:r w:rsidRPr="00B74B95">
        <w:rPr>
          <w:rFonts w:eastAsia="Cambria"/>
          <w:sz w:val="24"/>
          <w:szCs w:val="24"/>
        </w:rPr>
        <w:t>si</w:t>
      </w:r>
      <w:r w:rsidRPr="00B74B95">
        <w:rPr>
          <w:rFonts w:eastAsia="Cambria"/>
          <w:spacing w:val="1"/>
          <w:sz w:val="24"/>
          <w:szCs w:val="24"/>
        </w:rPr>
        <w:t>p</w:t>
      </w:r>
      <w:r w:rsidRPr="00B74B95">
        <w:rPr>
          <w:rFonts w:eastAsia="Cambria"/>
          <w:sz w:val="24"/>
          <w:szCs w:val="24"/>
        </w:rPr>
        <w:t>a</w:t>
      </w:r>
      <w:r w:rsidRPr="00B74B95">
        <w:rPr>
          <w:rFonts w:eastAsia="Cambria"/>
          <w:spacing w:val="-2"/>
          <w:sz w:val="24"/>
          <w:szCs w:val="24"/>
        </w:rPr>
        <w:t>s</w:t>
      </w:r>
      <w:r w:rsidRPr="00B74B95">
        <w:rPr>
          <w:rFonts w:eastAsia="Cambria"/>
          <w:sz w:val="24"/>
          <w:szCs w:val="24"/>
        </w:rPr>
        <w:t>i</w:t>
      </w:r>
      <w:proofErr w:type="gramEnd"/>
      <w:r w:rsidRPr="00B74B95">
        <w:rPr>
          <w:rFonts w:eastAsia="Cambria"/>
          <w:sz w:val="24"/>
          <w:szCs w:val="24"/>
        </w:rPr>
        <w:t xml:space="preserve"> </w:t>
      </w:r>
      <w:r w:rsidRPr="00B74B95">
        <w:rPr>
          <w:rFonts w:eastAsia="Cambria"/>
          <w:spacing w:val="22"/>
          <w:sz w:val="24"/>
          <w:szCs w:val="24"/>
        </w:rPr>
        <w:t xml:space="preserve"> </w:t>
      </w:r>
      <w:r w:rsidRPr="00B74B95">
        <w:rPr>
          <w:rFonts w:eastAsia="Cambria"/>
          <w:spacing w:val="-2"/>
          <w:sz w:val="24"/>
          <w:szCs w:val="24"/>
        </w:rPr>
        <w:t>t</w:t>
      </w:r>
      <w:r w:rsidRPr="00B74B95">
        <w:rPr>
          <w:rFonts w:eastAsia="Cambria"/>
          <w:sz w:val="24"/>
          <w:szCs w:val="24"/>
        </w:rPr>
        <w:t>er</w:t>
      </w:r>
      <w:r w:rsidRPr="00B74B95">
        <w:rPr>
          <w:rFonts w:eastAsia="Cambria"/>
          <w:spacing w:val="-1"/>
          <w:sz w:val="24"/>
          <w:szCs w:val="24"/>
        </w:rPr>
        <w:t>h</w:t>
      </w:r>
      <w:r w:rsidRPr="00B74B95">
        <w:rPr>
          <w:rFonts w:eastAsia="Cambria"/>
          <w:sz w:val="24"/>
          <w:szCs w:val="24"/>
        </w:rPr>
        <w:t>a</w:t>
      </w:r>
      <w:r w:rsidRPr="00B74B95">
        <w:rPr>
          <w:rFonts w:eastAsia="Cambria"/>
          <w:spacing w:val="-1"/>
          <w:sz w:val="24"/>
          <w:szCs w:val="24"/>
        </w:rPr>
        <w:t>d</w:t>
      </w:r>
      <w:r w:rsidRPr="00B74B95">
        <w:rPr>
          <w:rFonts w:eastAsia="Cambria"/>
          <w:sz w:val="24"/>
          <w:szCs w:val="24"/>
        </w:rPr>
        <w:t xml:space="preserve">ap </w:t>
      </w:r>
      <w:r w:rsidRPr="00B74B95">
        <w:rPr>
          <w:rFonts w:eastAsia="Cambria"/>
          <w:spacing w:val="22"/>
          <w:sz w:val="24"/>
          <w:szCs w:val="24"/>
        </w:rPr>
        <w:t xml:space="preserve"> </w:t>
      </w:r>
      <w:r w:rsidRPr="00B74B95">
        <w:rPr>
          <w:rFonts w:eastAsia="Cambria"/>
          <w:spacing w:val="-1"/>
          <w:sz w:val="24"/>
          <w:szCs w:val="24"/>
        </w:rPr>
        <w:t>k</w:t>
      </w:r>
      <w:r w:rsidRPr="00B74B95">
        <w:rPr>
          <w:rFonts w:eastAsia="Cambria"/>
          <w:sz w:val="24"/>
          <w:szCs w:val="24"/>
        </w:rPr>
        <w:t>er</w:t>
      </w:r>
      <w:r w:rsidRPr="00B74B95">
        <w:rPr>
          <w:rFonts w:eastAsia="Cambria"/>
          <w:spacing w:val="-1"/>
          <w:sz w:val="24"/>
          <w:szCs w:val="24"/>
        </w:rPr>
        <w:t>u</w:t>
      </w:r>
      <w:r w:rsidRPr="00B74B95">
        <w:rPr>
          <w:rFonts w:eastAsia="Cambria"/>
          <w:sz w:val="24"/>
          <w:szCs w:val="24"/>
        </w:rPr>
        <w:t xml:space="preserve">sakan </w:t>
      </w:r>
      <w:r w:rsidRPr="00B74B95">
        <w:rPr>
          <w:rFonts w:eastAsia="Cambria"/>
          <w:spacing w:val="22"/>
          <w:sz w:val="24"/>
          <w:szCs w:val="24"/>
        </w:rPr>
        <w:t xml:space="preserve"> </w:t>
      </w:r>
      <w:r w:rsidRPr="00B74B95">
        <w:rPr>
          <w:rFonts w:eastAsia="Cambria"/>
          <w:sz w:val="24"/>
          <w:szCs w:val="24"/>
        </w:rPr>
        <w:t>ala</w:t>
      </w:r>
      <w:r w:rsidRPr="00B74B95">
        <w:rPr>
          <w:rFonts w:eastAsia="Cambria"/>
          <w:spacing w:val="4"/>
          <w:sz w:val="24"/>
          <w:szCs w:val="24"/>
        </w:rPr>
        <w:t>t</w:t>
      </w:r>
      <w:r w:rsidRPr="00B74B95">
        <w:rPr>
          <w:rFonts w:eastAsia="Cambria"/>
          <w:sz w:val="24"/>
          <w:szCs w:val="24"/>
        </w:rPr>
        <w:t xml:space="preserve">-alat </w:t>
      </w:r>
      <w:r w:rsidRPr="00B74B95">
        <w:rPr>
          <w:rFonts w:eastAsia="Cambria"/>
          <w:spacing w:val="22"/>
          <w:sz w:val="24"/>
          <w:szCs w:val="24"/>
        </w:rPr>
        <w:t xml:space="preserve"> </w:t>
      </w:r>
      <w:r w:rsidRPr="00B74B95">
        <w:rPr>
          <w:rFonts w:eastAsia="Cambria"/>
          <w:spacing w:val="-1"/>
          <w:sz w:val="24"/>
          <w:szCs w:val="24"/>
        </w:rPr>
        <w:t>d</w:t>
      </w:r>
      <w:r w:rsidRPr="00B74B95">
        <w:rPr>
          <w:rFonts w:eastAsia="Cambria"/>
          <w:sz w:val="24"/>
          <w:szCs w:val="24"/>
        </w:rPr>
        <w:t xml:space="preserve">an </w:t>
      </w:r>
      <w:r w:rsidRPr="00B74B95">
        <w:rPr>
          <w:rFonts w:eastAsia="Cambria"/>
          <w:spacing w:val="20"/>
          <w:sz w:val="24"/>
          <w:szCs w:val="24"/>
        </w:rPr>
        <w:t xml:space="preserve"> </w:t>
      </w:r>
      <w:r w:rsidRPr="00B74B95">
        <w:rPr>
          <w:rFonts w:eastAsia="Cambria"/>
          <w:spacing w:val="1"/>
          <w:sz w:val="24"/>
          <w:szCs w:val="24"/>
        </w:rPr>
        <w:t>p</w:t>
      </w:r>
      <w:r w:rsidRPr="00B74B95">
        <w:rPr>
          <w:rFonts w:eastAsia="Cambria"/>
          <w:sz w:val="24"/>
          <w:szCs w:val="24"/>
        </w:rPr>
        <w:t>erlen</w:t>
      </w:r>
      <w:r w:rsidRPr="00B74B95">
        <w:rPr>
          <w:rFonts w:eastAsia="Cambria"/>
          <w:spacing w:val="-1"/>
          <w:sz w:val="24"/>
          <w:szCs w:val="24"/>
        </w:rPr>
        <w:t>gk</w:t>
      </w:r>
      <w:r w:rsidRPr="00B74B95">
        <w:rPr>
          <w:rFonts w:eastAsia="Cambria"/>
          <w:sz w:val="24"/>
          <w:szCs w:val="24"/>
        </w:rPr>
        <w:t>a</w:t>
      </w:r>
      <w:r w:rsidRPr="00B74B95">
        <w:rPr>
          <w:rFonts w:eastAsia="Cambria"/>
          <w:spacing w:val="1"/>
          <w:sz w:val="24"/>
          <w:szCs w:val="24"/>
        </w:rPr>
        <w:t>p</w:t>
      </w:r>
      <w:r w:rsidRPr="00B74B95">
        <w:rPr>
          <w:rFonts w:eastAsia="Cambria"/>
          <w:spacing w:val="-2"/>
          <w:sz w:val="24"/>
          <w:szCs w:val="24"/>
        </w:rPr>
        <w:t>a</w:t>
      </w:r>
      <w:r w:rsidRPr="00B74B95">
        <w:rPr>
          <w:rFonts w:eastAsia="Cambria"/>
          <w:sz w:val="24"/>
          <w:szCs w:val="24"/>
        </w:rPr>
        <w:t>n sa</w:t>
      </w:r>
      <w:r w:rsidRPr="00B74B95">
        <w:rPr>
          <w:rFonts w:eastAsia="Cambria"/>
          <w:spacing w:val="1"/>
          <w:sz w:val="24"/>
          <w:szCs w:val="24"/>
        </w:rPr>
        <w:t>a</w:t>
      </w:r>
      <w:r w:rsidRPr="00B74B95">
        <w:rPr>
          <w:rFonts w:eastAsia="Cambria"/>
          <w:sz w:val="24"/>
          <w:szCs w:val="24"/>
        </w:rPr>
        <w:t xml:space="preserve">t </w:t>
      </w:r>
      <w:r w:rsidRPr="00B74B95">
        <w:rPr>
          <w:rFonts w:eastAsia="Cambria"/>
          <w:spacing w:val="1"/>
          <w:sz w:val="24"/>
          <w:szCs w:val="24"/>
        </w:rPr>
        <w:t>p</w:t>
      </w:r>
      <w:r w:rsidRPr="00B74B95">
        <w:rPr>
          <w:rFonts w:eastAsia="Cambria"/>
          <w:sz w:val="24"/>
          <w:szCs w:val="24"/>
        </w:rPr>
        <w:t>ela</w:t>
      </w:r>
      <w:r w:rsidRPr="00B74B95">
        <w:rPr>
          <w:rFonts w:eastAsia="Cambria"/>
          <w:spacing w:val="-1"/>
          <w:sz w:val="24"/>
          <w:szCs w:val="24"/>
        </w:rPr>
        <w:t>k</w:t>
      </w:r>
      <w:r w:rsidRPr="00B74B95">
        <w:rPr>
          <w:rFonts w:eastAsia="Cambria"/>
          <w:sz w:val="24"/>
          <w:szCs w:val="24"/>
        </w:rPr>
        <w:t>sa</w:t>
      </w:r>
      <w:r w:rsidRPr="00B74B95">
        <w:rPr>
          <w:rFonts w:eastAsia="Cambria"/>
          <w:spacing w:val="1"/>
          <w:sz w:val="24"/>
          <w:szCs w:val="24"/>
        </w:rPr>
        <w:t>n</w:t>
      </w:r>
      <w:r w:rsidRPr="00B74B95">
        <w:rPr>
          <w:rFonts w:eastAsia="Cambria"/>
          <w:sz w:val="24"/>
          <w:szCs w:val="24"/>
        </w:rPr>
        <w:t>a</w:t>
      </w:r>
      <w:r w:rsidRPr="00B74B95">
        <w:rPr>
          <w:rFonts w:eastAsia="Cambria"/>
          <w:spacing w:val="-2"/>
          <w:sz w:val="24"/>
          <w:szCs w:val="24"/>
        </w:rPr>
        <w:t>a</w:t>
      </w:r>
      <w:r w:rsidRPr="00B74B95">
        <w:rPr>
          <w:rFonts w:eastAsia="Cambria"/>
          <w:sz w:val="24"/>
          <w:szCs w:val="24"/>
        </w:rPr>
        <w:t>n.</w:t>
      </w:r>
    </w:p>
    <w:p w:rsidR="00036A23" w:rsidRPr="00036A23" w:rsidRDefault="00036A23" w:rsidP="00B74B95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eastAsia="Cambria"/>
          <w:sz w:val="24"/>
          <w:szCs w:val="24"/>
        </w:rPr>
      </w:pPr>
      <w:r>
        <w:rPr>
          <w:rFonts w:eastAsia="Cambria"/>
          <w:sz w:val="24"/>
          <w:szCs w:val="24"/>
          <w:lang w:val="id-ID"/>
        </w:rPr>
        <w:t>Kurangnya informasi tentang sistem tata kelola perpustakaan seperti pengadaan buku, pengolahan berbagai koleksi baik buku maupun jurna serta koleksi karya ilmiah mahasiswa.</w:t>
      </w:r>
    </w:p>
    <w:p w:rsidR="00036A23" w:rsidRPr="00036A23" w:rsidRDefault="00036A23" w:rsidP="00B74B95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eastAsia="Cambria"/>
          <w:sz w:val="24"/>
          <w:szCs w:val="24"/>
        </w:rPr>
      </w:pPr>
      <w:r>
        <w:rPr>
          <w:rFonts w:eastAsia="Cambria"/>
          <w:sz w:val="24"/>
          <w:szCs w:val="24"/>
          <w:lang w:val="id-ID"/>
        </w:rPr>
        <w:t xml:space="preserve">Kurangnya </w:t>
      </w:r>
      <w:r>
        <w:rPr>
          <w:rFonts w:eastAsia="Cambria"/>
          <w:sz w:val="24"/>
          <w:szCs w:val="24"/>
          <w:lang w:val="id-ID"/>
        </w:rPr>
        <w:t xml:space="preserve">informasi mengenai database </w:t>
      </w:r>
      <w:r>
        <w:rPr>
          <w:rFonts w:eastAsia="Cambria"/>
          <w:i/>
          <w:sz w:val="24"/>
          <w:szCs w:val="24"/>
          <w:lang w:val="id-ID"/>
        </w:rPr>
        <w:t>online</w:t>
      </w:r>
      <w:r>
        <w:rPr>
          <w:rFonts w:eastAsia="Cambria"/>
          <w:sz w:val="24"/>
          <w:szCs w:val="24"/>
          <w:lang w:val="id-ID"/>
        </w:rPr>
        <w:t xml:space="preserve"> yang dilanggan oleh perpustakaan serta ketentuan mengenai pengelolaan sumber daya manusia yang diberlakukan di perpustakaan Universitas Bina Sarana Informatika.</w:t>
      </w:r>
    </w:p>
    <w:p w:rsidR="00B74B95" w:rsidRDefault="00B74B95" w:rsidP="00B74B95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</w:p>
    <w:p w:rsidR="00B74B95" w:rsidRDefault="00B74B95" w:rsidP="00B74B95">
      <w:pPr>
        <w:spacing w:line="360" w:lineRule="auto"/>
        <w:jc w:val="both"/>
        <w:rPr>
          <w:rFonts w:eastAsia="Cambria"/>
          <w:b/>
          <w:sz w:val="24"/>
          <w:szCs w:val="24"/>
          <w:lang w:val="id-ID"/>
        </w:rPr>
      </w:pPr>
      <w:r>
        <w:rPr>
          <w:rFonts w:eastAsia="Cambria"/>
          <w:b/>
          <w:sz w:val="24"/>
          <w:szCs w:val="24"/>
          <w:lang w:val="id-ID"/>
        </w:rPr>
        <w:t>2.11.</w:t>
      </w:r>
      <w:r>
        <w:rPr>
          <w:rFonts w:eastAsia="Cambria"/>
          <w:b/>
          <w:sz w:val="24"/>
          <w:szCs w:val="24"/>
          <w:lang w:val="id-ID"/>
        </w:rPr>
        <w:tab/>
        <w:t>Dokumentasi</w:t>
      </w:r>
    </w:p>
    <w:p w:rsidR="009E2DCC" w:rsidRDefault="00A02E57" w:rsidP="00B74B95">
      <w:pPr>
        <w:spacing w:line="360" w:lineRule="auto"/>
        <w:ind w:firstLine="720"/>
        <w:jc w:val="both"/>
        <w:rPr>
          <w:rFonts w:eastAsia="Cambria"/>
          <w:sz w:val="24"/>
          <w:szCs w:val="24"/>
          <w:lang w:val="id-ID"/>
        </w:rPr>
      </w:pPr>
      <w:proofErr w:type="gramStart"/>
      <w:r w:rsidRPr="00A02E57">
        <w:rPr>
          <w:rFonts w:eastAsia="Cambria"/>
          <w:sz w:val="24"/>
          <w:szCs w:val="24"/>
        </w:rPr>
        <w:t>B</w:t>
      </w:r>
      <w:r w:rsidRPr="00A02E57">
        <w:rPr>
          <w:rFonts w:eastAsia="Cambria"/>
          <w:spacing w:val="-1"/>
          <w:sz w:val="24"/>
          <w:szCs w:val="24"/>
        </w:rPr>
        <w:t>uk</w:t>
      </w:r>
      <w:r w:rsidRPr="00A02E57">
        <w:rPr>
          <w:rFonts w:eastAsia="Cambria"/>
          <w:sz w:val="24"/>
          <w:szCs w:val="24"/>
        </w:rPr>
        <w:t>ti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o</w:t>
      </w:r>
      <w:r w:rsidRPr="00A02E57">
        <w:rPr>
          <w:rFonts w:eastAsia="Cambria"/>
          <w:spacing w:val="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u</w:t>
      </w:r>
      <w:r w:rsidRPr="00A02E57">
        <w:rPr>
          <w:rFonts w:eastAsia="Cambria"/>
          <w:spacing w:val="-1"/>
          <w:sz w:val="24"/>
          <w:szCs w:val="24"/>
        </w:rPr>
        <w:t>m</w:t>
      </w:r>
      <w:r w:rsidRPr="00A02E57">
        <w:rPr>
          <w:rFonts w:eastAsia="Cambria"/>
          <w:sz w:val="24"/>
          <w:szCs w:val="24"/>
        </w:rPr>
        <w:t>e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t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si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sa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 xml:space="preserve">t 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egia</w:t>
      </w:r>
      <w:r w:rsidRPr="00A02E57">
        <w:rPr>
          <w:rFonts w:eastAsia="Cambria"/>
          <w:spacing w:val="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berlan</w:t>
      </w:r>
      <w:r w:rsidRPr="00A02E57">
        <w:rPr>
          <w:rFonts w:eastAsia="Cambria"/>
          <w:spacing w:val="-1"/>
          <w:sz w:val="24"/>
          <w:szCs w:val="24"/>
        </w:rPr>
        <w:t>g</w:t>
      </w:r>
      <w:r w:rsidRPr="00A02E57">
        <w:rPr>
          <w:rFonts w:eastAsia="Cambria"/>
          <w:sz w:val="24"/>
          <w:szCs w:val="24"/>
        </w:rPr>
        <w:t>sun</w:t>
      </w:r>
      <w:r w:rsidRPr="00A02E57">
        <w:rPr>
          <w:rFonts w:eastAsia="Cambria"/>
          <w:spacing w:val="-1"/>
          <w:sz w:val="24"/>
          <w:szCs w:val="24"/>
        </w:rPr>
        <w:t>g</w:t>
      </w:r>
      <w:r w:rsidRPr="00A02E57">
        <w:rPr>
          <w:rFonts w:eastAsia="Cambria"/>
          <w:sz w:val="24"/>
          <w:szCs w:val="24"/>
        </w:rPr>
        <w:t>.</w:t>
      </w:r>
      <w:proofErr w:type="gramEnd"/>
      <w:r w:rsidRPr="00A02E57">
        <w:rPr>
          <w:rFonts w:eastAsia="Cambria"/>
          <w:spacing w:val="3"/>
          <w:sz w:val="24"/>
          <w:szCs w:val="24"/>
        </w:rPr>
        <w:t xml:space="preserve"> </w:t>
      </w:r>
      <w:proofErr w:type="gramStart"/>
      <w:r w:rsidRPr="00A02E57">
        <w:rPr>
          <w:rFonts w:eastAsia="Cambria"/>
          <w:sz w:val="24"/>
          <w:szCs w:val="24"/>
        </w:rPr>
        <w:t>D</w:t>
      </w:r>
      <w:r w:rsidRPr="00A02E57">
        <w:rPr>
          <w:rFonts w:eastAsia="Cambria"/>
          <w:spacing w:val="-1"/>
          <w:sz w:val="24"/>
          <w:szCs w:val="24"/>
        </w:rPr>
        <w:t>ok</w:t>
      </w:r>
      <w:r w:rsidRPr="00A02E57">
        <w:rPr>
          <w:rFonts w:eastAsia="Cambria"/>
          <w:sz w:val="24"/>
          <w:szCs w:val="24"/>
        </w:rPr>
        <w:t>u</w:t>
      </w:r>
      <w:r w:rsidRPr="00A02E57">
        <w:rPr>
          <w:rFonts w:eastAsia="Cambria"/>
          <w:spacing w:val="-1"/>
          <w:sz w:val="24"/>
          <w:szCs w:val="24"/>
        </w:rPr>
        <w:t>m</w:t>
      </w:r>
      <w:r w:rsidRPr="00A02E57">
        <w:rPr>
          <w:rFonts w:eastAsia="Cambria"/>
          <w:sz w:val="24"/>
          <w:szCs w:val="24"/>
        </w:rPr>
        <w:t>e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t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si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m</w:t>
      </w:r>
      <w:r w:rsidRPr="00A02E57">
        <w:rPr>
          <w:rFonts w:eastAsia="Cambria"/>
          <w:spacing w:val="-2"/>
          <w:sz w:val="24"/>
          <w:szCs w:val="24"/>
        </w:rPr>
        <w:t>b</w:t>
      </w:r>
      <w:r w:rsidRPr="00A02E57">
        <w:rPr>
          <w:rFonts w:eastAsia="Cambria"/>
          <w:sz w:val="24"/>
          <w:szCs w:val="24"/>
        </w:rPr>
        <w:t>il sa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t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  <w:r w:rsidR="00070C7C">
        <w:rPr>
          <w:rFonts w:eastAsia="Cambria"/>
          <w:sz w:val="24"/>
          <w:szCs w:val="24"/>
          <w:lang w:val="id-ID"/>
        </w:rPr>
        <w:t>kunjungan ke perpustakaan</w:t>
      </w:r>
      <w:r w:rsidRPr="00A02E57">
        <w:rPr>
          <w:rFonts w:eastAsia="Cambria"/>
          <w:sz w:val="24"/>
          <w:szCs w:val="24"/>
        </w:rPr>
        <w:t>.</w:t>
      </w:r>
      <w:proofErr w:type="gramEnd"/>
    </w:p>
    <w:p w:rsidR="009E2DCC" w:rsidRPr="00A02E57" w:rsidRDefault="002C189A" w:rsidP="00A02E57">
      <w:pPr>
        <w:spacing w:line="360" w:lineRule="auto"/>
        <w:jc w:val="both"/>
        <w:rPr>
          <w:sz w:val="24"/>
          <w:szCs w:val="24"/>
        </w:rPr>
      </w:pPr>
      <w:r>
        <w:rPr>
          <w:noProof/>
          <w:lang w:val="id-ID" w:eastAsia="id-ID"/>
        </w:rPr>
        <w:drawing>
          <wp:anchor distT="0" distB="0" distL="114300" distR="114300" simplePos="0" relativeHeight="503316479" behindDoc="1" locked="0" layoutInCell="1" allowOverlap="1" wp14:anchorId="6C6E2C22" wp14:editId="599FFF33">
            <wp:simplePos x="0" y="0"/>
            <wp:positionH relativeFrom="column">
              <wp:posOffset>2778125</wp:posOffset>
            </wp:positionH>
            <wp:positionV relativeFrom="paragraph">
              <wp:posOffset>-4445</wp:posOffset>
            </wp:positionV>
            <wp:extent cx="2944495" cy="2731135"/>
            <wp:effectExtent l="0" t="0" r="8255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2731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503316479" behindDoc="1" locked="0" layoutInCell="1" allowOverlap="1" wp14:anchorId="2CAE34A0" wp14:editId="3225BA70">
            <wp:simplePos x="0" y="0"/>
            <wp:positionH relativeFrom="column">
              <wp:posOffset>-392422</wp:posOffset>
            </wp:positionH>
            <wp:positionV relativeFrom="paragraph">
              <wp:posOffset>-3975</wp:posOffset>
            </wp:positionV>
            <wp:extent cx="2930729" cy="2731325"/>
            <wp:effectExtent l="0" t="0" r="317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0525" cy="2731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B74B95" w:rsidRDefault="00B74B95">
      <w:pPr>
        <w:rPr>
          <w:rFonts w:eastAsia="Cambria"/>
          <w:b/>
          <w:sz w:val="24"/>
          <w:szCs w:val="24"/>
        </w:rPr>
      </w:pPr>
      <w:r>
        <w:rPr>
          <w:rFonts w:eastAsia="Cambria"/>
          <w:b/>
          <w:sz w:val="24"/>
          <w:szCs w:val="24"/>
        </w:rPr>
        <w:br w:type="page"/>
      </w:r>
    </w:p>
    <w:p w:rsidR="009E2DCC" w:rsidRDefault="00B74B95" w:rsidP="00B74B95">
      <w:pPr>
        <w:spacing w:line="360" w:lineRule="auto"/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lastRenderedPageBreak/>
        <w:t>BAB III</w:t>
      </w:r>
    </w:p>
    <w:p w:rsidR="00B74B95" w:rsidRDefault="00B74B95" w:rsidP="00B74B95">
      <w:pPr>
        <w:spacing w:line="360" w:lineRule="auto"/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PENUTUP</w:t>
      </w:r>
    </w:p>
    <w:p w:rsidR="00B74B95" w:rsidRPr="00B74B95" w:rsidRDefault="00B74B95" w:rsidP="00B74B95">
      <w:pPr>
        <w:spacing w:line="360" w:lineRule="auto"/>
        <w:jc w:val="center"/>
        <w:rPr>
          <w:b/>
          <w:sz w:val="24"/>
          <w:szCs w:val="24"/>
          <w:lang w:val="id-ID"/>
        </w:rPr>
      </w:pPr>
    </w:p>
    <w:p w:rsidR="009E2DCC" w:rsidRDefault="00A02E57" w:rsidP="00A02E57">
      <w:pPr>
        <w:spacing w:line="360" w:lineRule="auto"/>
        <w:ind w:firstLine="566"/>
        <w:jc w:val="both"/>
        <w:rPr>
          <w:rFonts w:eastAsia="Cambria"/>
          <w:sz w:val="24"/>
          <w:szCs w:val="24"/>
          <w:lang w:val="id-ID"/>
        </w:rPr>
      </w:pPr>
      <w:proofErr w:type="gramStart"/>
      <w:r w:rsidRPr="00A02E57">
        <w:rPr>
          <w:rFonts w:eastAsia="Cambria"/>
          <w:sz w:val="24"/>
          <w:szCs w:val="24"/>
        </w:rPr>
        <w:t>Demi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n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pacing w:val="-1"/>
          <w:sz w:val="24"/>
          <w:szCs w:val="24"/>
        </w:rPr>
        <w:t>r</w:t>
      </w:r>
      <w:r w:rsidRPr="00A02E57">
        <w:rPr>
          <w:rFonts w:eastAsia="Cambria"/>
          <w:sz w:val="24"/>
          <w:szCs w:val="24"/>
        </w:rPr>
        <w:t>o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>osal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 xml:space="preserve">i 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ami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buat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e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pacing w:val="-1"/>
          <w:sz w:val="24"/>
          <w:szCs w:val="24"/>
        </w:rPr>
        <w:t>g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se</w:t>
      </w:r>
      <w:r w:rsidRPr="00A02E57">
        <w:rPr>
          <w:rFonts w:eastAsia="Cambria"/>
          <w:spacing w:val="1"/>
          <w:sz w:val="24"/>
          <w:szCs w:val="24"/>
        </w:rPr>
        <w:t>b</w:t>
      </w:r>
      <w:r w:rsidRPr="00A02E57">
        <w:rPr>
          <w:rFonts w:eastAsia="Cambria"/>
          <w:sz w:val="24"/>
          <w:szCs w:val="24"/>
        </w:rPr>
        <w:t>e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arn</w:t>
      </w:r>
      <w:r w:rsidRPr="00A02E57">
        <w:rPr>
          <w:rFonts w:eastAsia="Cambria"/>
          <w:spacing w:val="-1"/>
          <w:sz w:val="24"/>
          <w:szCs w:val="24"/>
        </w:rPr>
        <w:t>y</w:t>
      </w:r>
      <w:r w:rsidRPr="00A02E57">
        <w:rPr>
          <w:rFonts w:eastAsia="Cambria"/>
          <w:sz w:val="24"/>
          <w:szCs w:val="24"/>
        </w:rPr>
        <w:t>a.</w:t>
      </w:r>
      <w:proofErr w:type="gramEnd"/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pacing w:val="1"/>
          <w:sz w:val="24"/>
          <w:szCs w:val="24"/>
        </w:rPr>
        <w:t>S</w:t>
      </w:r>
      <w:r w:rsidRPr="00A02E57">
        <w:rPr>
          <w:rFonts w:eastAsia="Cambria"/>
          <w:sz w:val="24"/>
          <w:szCs w:val="24"/>
        </w:rPr>
        <w:t>emo</w:t>
      </w:r>
      <w:r w:rsidRPr="00A02E57">
        <w:rPr>
          <w:rFonts w:eastAsia="Cambria"/>
          <w:spacing w:val="-1"/>
          <w:sz w:val="24"/>
          <w:szCs w:val="24"/>
        </w:rPr>
        <w:t>g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8"/>
          <w:sz w:val="24"/>
          <w:szCs w:val="24"/>
        </w:rPr>
        <w:t xml:space="preserve"> </w:t>
      </w:r>
      <w:proofErr w:type="gramStart"/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>a</w:t>
      </w:r>
      <w:proofErr w:type="gramEnd"/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y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g men</w:t>
      </w:r>
      <w:r w:rsidRPr="00A02E57">
        <w:rPr>
          <w:rFonts w:eastAsia="Cambria"/>
          <w:spacing w:val="1"/>
          <w:sz w:val="24"/>
          <w:szCs w:val="24"/>
        </w:rPr>
        <w:t>j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tu</w:t>
      </w:r>
      <w:r w:rsidRPr="00A02E57">
        <w:rPr>
          <w:rFonts w:eastAsia="Cambria"/>
          <w:spacing w:val="1"/>
          <w:sz w:val="24"/>
          <w:szCs w:val="24"/>
        </w:rPr>
        <w:t>j</w:t>
      </w:r>
      <w:r w:rsidRPr="00A02E57">
        <w:rPr>
          <w:rFonts w:eastAsia="Cambria"/>
          <w:sz w:val="24"/>
          <w:szCs w:val="24"/>
        </w:rPr>
        <w:t xml:space="preserve">uan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ari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aca</w:t>
      </w:r>
      <w:r w:rsidRPr="00A02E57">
        <w:rPr>
          <w:rFonts w:eastAsia="Cambria"/>
          <w:spacing w:val="-1"/>
          <w:sz w:val="24"/>
          <w:szCs w:val="24"/>
        </w:rPr>
        <w:t>r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pacing w:val="-2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>at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pacing w:val="-2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er</w:t>
      </w:r>
      <w:r w:rsidRPr="00A02E57">
        <w:rPr>
          <w:rFonts w:eastAsia="Cambria"/>
          <w:spacing w:val="-1"/>
          <w:sz w:val="24"/>
          <w:szCs w:val="24"/>
        </w:rPr>
        <w:t>w</w:t>
      </w:r>
      <w:r w:rsidRPr="00A02E57">
        <w:rPr>
          <w:rFonts w:eastAsia="Cambria"/>
          <w:sz w:val="24"/>
          <w:szCs w:val="24"/>
        </w:rPr>
        <w:t>ujud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e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e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nya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 xml:space="preserve">at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ilaksan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egia</w:t>
      </w:r>
      <w:r w:rsidRPr="00A02E57">
        <w:rPr>
          <w:rFonts w:eastAsia="Cambria"/>
          <w:spacing w:val="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y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g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le</w:t>
      </w:r>
      <w:r w:rsidRPr="00A02E57">
        <w:rPr>
          <w:rFonts w:eastAsia="Cambria"/>
          <w:spacing w:val="1"/>
          <w:sz w:val="24"/>
          <w:szCs w:val="24"/>
        </w:rPr>
        <w:t>b</w:t>
      </w:r>
      <w:r w:rsidRPr="00A02E57">
        <w:rPr>
          <w:rFonts w:eastAsia="Cambria"/>
          <w:sz w:val="24"/>
          <w:szCs w:val="24"/>
        </w:rPr>
        <w:t>ih ba</w:t>
      </w:r>
      <w:r w:rsidRPr="00A02E57">
        <w:rPr>
          <w:rFonts w:eastAsia="Cambria"/>
          <w:spacing w:val="1"/>
          <w:sz w:val="24"/>
          <w:szCs w:val="24"/>
        </w:rPr>
        <w:t>i</w:t>
      </w:r>
      <w:r w:rsidRPr="00A02E57">
        <w:rPr>
          <w:rFonts w:eastAsia="Cambria"/>
          <w:sz w:val="24"/>
          <w:szCs w:val="24"/>
        </w:rPr>
        <w:t>k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lagi.</w:t>
      </w:r>
    </w:p>
    <w:p w:rsidR="00B74B95" w:rsidRPr="00B74B95" w:rsidRDefault="00B74B95" w:rsidP="00A02E57">
      <w:pPr>
        <w:spacing w:line="360" w:lineRule="auto"/>
        <w:ind w:firstLine="566"/>
        <w:jc w:val="both"/>
        <w:rPr>
          <w:rFonts w:eastAsia="Cambria"/>
          <w:sz w:val="24"/>
          <w:szCs w:val="24"/>
          <w:lang w:val="id-ID"/>
        </w:rPr>
        <w:sectPr w:rsidR="00B74B95" w:rsidRPr="00B74B95" w:rsidSect="00567362">
          <w:pgSz w:w="11907" w:h="16840" w:code="9"/>
          <w:pgMar w:top="1559" w:right="1582" w:bottom="1701" w:left="2245" w:header="720" w:footer="720" w:gutter="0"/>
          <w:cols w:space="720"/>
        </w:sectPr>
      </w:pPr>
    </w:p>
    <w:p w:rsidR="009E2DCC" w:rsidRPr="002C189A" w:rsidRDefault="00B74B95" w:rsidP="00A02E57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lastRenderedPageBreak/>
        <w:t xml:space="preserve">Lampiran 1  Daftar </w:t>
      </w:r>
      <w:r w:rsidRPr="00A02E57">
        <w:rPr>
          <w:rFonts w:eastAsia="Cambria"/>
          <w:b/>
          <w:sz w:val="24"/>
          <w:szCs w:val="24"/>
        </w:rPr>
        <w:t>Ab</w:t>
      </w:r>
      <w:r w:rsidRPr="00A02E57">
        <w:rPr>
          <w:rFonts w:eastAsia="Cambria"/>
          <w:b/>
          <w:spacing w:val="-2"/>
          <w:sz w:val="24"/>
          <w:szCs w:val="24"/>
        </w:rPr>
        <w:t>s</w:t>
      </w:r>
      <w:r w:rsidRPr="00A02E57">
        <w:rPr>
          <w:rFonts w:eastAsia="Cambria"/>
          <w:b/>
          <w:sz w:val="24"/>
          <w:szCs w:val="24"/>
        </w:rPr>
        <w:t>e</w:t>
      </w:r>
      <w:r w:rsidRPr="00A02E57">
        <w:rPr>
          <w:rFonts w:eastAsia="Cambria"/>
          <w:b/>
          <w:spacing w:val="1"/>
          <w:sz w:val="24"/>
          <w:szCs w:val="24"/>
        </w:rPr>
        <w:t>n</w:t>
      </w:r>
      <w:r w:rsidRPr="00A02E57">
        <w:rPr>
          <w:rFonts w:eastAsia="Cambria"/>
          <w:b/>
          <w:spacing w:val="-1"/>
          <w:sz w:val="24"/>
          <w:szCs w:val="24"/>
        </w:rPr>
        <w:t>s</w:t>
      </w:r>
      <w:r w:rsidRPr="00A02E57">
        <w:rPr>
          <w:rFonts w:eastAsia="Cambria"/>
          <w:b/>
          <w:sz w:val="24"/>
          <w:szCs w:val="24"/>
        </w:rPr>
        <w:t xml:space="preserve">i </w:t>
      </w:r>
      <w:r>
        <w:rPr>
          <w:rFonts w:eastAsia="Cambria"/>
          <w:b/>
          <w:sz w:val="24"/>
          <w:szCs w:val="24"/>
          <w:lang w:val="id-ID"/>
        </w:rPr>
        <w:t xml:space="preserve">Peserta </w:t>
      </w:r>
      <w:r w:rsidR="002C189A">
        <w:rPr>
          <w:rFonts w:eastAsia="Cambria"/>
          <w:b/>
          <w:spacing w:val="-1"/>
          <w:sz w:val="24"/>
          <w:szCs w:val="24"/>
          <w:lang w:val="id-ID"/>
        </w:rPr>
        <w:t>Studi Banding</w:t>
      </w:r>
    </w:p>
    <w:p w:rsidR="009E2DCC" w:rsidRPr="00567362" w:rsidRDefault="009E2DCC" w:rsidP="00B74B95">
      <w:pPr>
        <w:spacing w:line="360" w:lineRule="auto"/>
        <w:ind w:left="1418"/>
        <w:jc w:val="both"/>
        <w:rPr>
          <w:rFonts w:eastAsia="Cambria"/>
          <w:sz w:val="24"/>
          <w:szCs w:val="24"/>
          <w:lang w:val="id-ID"/>
        </w:rPr>
      </w:pPr>
    </w:p>
    <w:tbl>
      <w:tblPr>
        <w:tblW w:w="9975" w:type="dxa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9"/>
        <w:gridCol w:w="3575"/>
        <w:gridCol w:w="2419"/>
        <w:gridCol w:w="1701"/>
        <w:gridCol w:w="1701"/>
      </w:tblGrid>
      <w:tr w:rsidR="002C189A" w:rsidRPr="00A02E57" w:rsidTr="002C189A">
        <w:trPr>
          <w:trHeight w:hRule="exact" w:val="403"/>
        </w:trPr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b/>
                <w:sz w:val="24"/>
                <w:szCs w:val="24"/>
              </w:rPr>
              <w:t>o.</w:t>
            </w:r>
          </w:p>
        </w:tc>
        <w:tc>
          <w:tcPr>
            <w:tcW w:w="3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sz w:val="24"/>
                <w:szCs w:val="24"/>
              </w:rPr>
              <w:t>N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z w:val="24"/>
                <w:szCs w:val="24"/>
              </w:rPr>
              <w:t>ma</w:t>
            </w:r>
          </w:p>
        </w:tc>
        <w:tc>
          <w:tcPr>
            <w:tcW w:w="2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2C189A" w:rsidRPr="002C189A" w:rsidRDefault="002C189A" w:rsidP="00B74B95">
            <w:pPr>
              <w:spacing w:line="360" w:lineRule="auto"/>
              <w:jc w:val="center"/>
              <w:rPr>
                <w:rFonts w:eastAsia="Cambria"/>
                <w:b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sz w:val="24"/>
                <w:szCs w:val="24"/>
                <w:lang w:val="id-ID"/>
              </w:rPr>
              <w:t xml:space="preserve">Bagian 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b/>
                <w:sz w:val="24"/>
                <w:szCs w:val="24"/>
              </w:rPr>
            </w:pP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P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z w:val="24"/>
                <w:szCs w:val="24"/>
              </w:rPr>
              <w:t>r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z w:val="24"/>
                <w:szCs w:val="24"/>
              </w:rPr>
              <w:t>f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sz w:val="24"/>
                <w:szCs w:val="24"/>
              </w:rPr>
              <w:t>K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e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t</w:t>
            </w:r>
            <w:r w:rsidRPr="00A02E57">
              <w:rPr>
                <w:rFonts w:eastAsia="Cambria"/>
                <w:b/>
                <w:sz w:val="24"/>
                <w:szCs w:val="24"/>
              </w:rPr>
              <w:t>era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n</w:t>
            </w:r>
            <w:r w:rsidRPr="00A02E57">
              <w:rPr>
                <w:rFonts w:eastAsia="Cambria"/>
                <w:b/>
                <w:sz w:val="24"/>
                <w:szCs w:val="24"/>
              </w:rPr>
              <w:t>g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z w:val="24"/>
                <w:szCs w:val="24"/>
              </w:rPr>
              <w:t>n</w:t>
            </w:r>
          </w:p>
        </w:tc>
      </w:tr>
      <w:tr w:rsidR="002C189A" w:rsidRPr="00A02E57" w:rsidTr="002C189A">
        <w:trPr>
          <w:trHeight w:hRule="exact" w:val="403"/>
        </w:trPr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2C189A" w:rsidRDefault="002C189A" w:rsidP="00B74B95">
            <w:pPr>
              <w:spacing w:line="360" w:lineRule="auto"/>
              <w:jc w:val="center"/>
              <w:rPr>
                <w:rFonts w:eastAsia="Cambria"/>
                <w:b/>
                <w:spacing w:val="1"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spacing w:val="1"/>
                <w:sz w:val="24"/>
                <w:szCs w:val="24"/>
                <w:lang w:val="id-ID"/>
              </w:rPr>
              <w:t>1</w:t>
            </w:r>
          </w:p>
        </w:tc>
        <w:tc>
          <w:tcPr>
            <w:tcW w:w="3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2C189A" w:rsidRDefault="002C189A" w:rsidP="002C189A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2C189A">
              <w:rPr>
                <w:rFonts w:eastAsia="Cambria"/>
                <w:spacing w:val="1"/>
                <w:sz w:val="24"/>
                <w:szCs w:val="24"/>
              </w:rPr>
              <w:t>S</w:t>
            </w:r>
            <w:r w:rsidRPr="002C189A">
              <w:rPr>
                <w:rFonts w:eastAsia="Cambria"/>
                <w:sz w:val="24"/>
                <w:szCs w:val="24"/>
              </w:rPr>
              <w:t>a</w:t>
            </w:r>
            <w:r w:rsidRPr="002C189A">
              <w:rPr>
                <w:rFonts w:eastAsia="Cambria"/>
                <w:spacing w:val="1"/>
                <w:sz w:val="24"/>
                <w:szCs w:val="24"/>
              </w:rPr>
              <w:t>n</w:t>
            </w:r>
            <w:r w:rsidRPr="002C189A">
              <w:rPr>
                <w:rFonts w:eastAsia="Cambria"/>
                <w:spacing w:val="-1"/>
                <w:sz w:val="24"/>
                <w:szCs w:val="24"/>
              </w:rPr>
              <w:t>dr</w:t>
            </w:r>
            <w:r w:rsidRPr="002C189A">
              <w:rPr>
                <w:rFonts w:eastAsia="Cambria"/>
                <w:sz w:val="24"/>
                <w:szCs w:val="24"/>
              </w:rPr>
              <w:t xml:space="preserve">a </w:t>
            </w:r>
            <w:r w:rsidRPr="002C189A">
              <w:rPr>
                <w:rFonts w:eastAsia="Cambria"/>
                <w:spacing w:val="1"/>
                <w:sz w:val="24"/>
                <w:szCs w:val="24"/>
              </w:rPr>
              <w:t>J</w:t>
            </w:r>
            <w:r w:rsidRPr="002C189A">
              <w:rPr>
                <w:rFonts w:eastAsia="Cambria"/>
                <w:sz w:val="24"/>
                <w:szCs w:val="24"/>
              </w:rPr>
              <w:t>amu K</w:t>
            </w:r>
            <w:r w:rsidRPr="002C189A">
              <w:rPr>
                <w:rFonts w:eastAsia="Cambria"/>
                <w:spacing w:val="-1"/>
                <w:sz w:val="24"/>
                <w:szCs w:val="24"/>
              </w:rPr>
              <w:t>ury</w:t>
            </w:r>
            <w:r w:rsidRPr="002C189A">
              <w:rPr>
                <w:rFonts w:eastAsia="Cambria"/>
                <w:sz w:val="24"/>
                <w:szCs w:val="24"/>
              </w:rPr>
              <w:t>a</w:t>
            </w:r>
            <w:r w:rsidRPr="002C189A">
              <w:rPr>
                <w:rFonts w:eastAsia="Cambria"/>
                <w:spacing w:val="1"/>
                <w:sz w:val="24"/>
                <w:szCs w:val="24"/>
              </w:rPr>
              <w:t>n</w:t>
            </w:r>
            <w:r w:rsidRPr="002C189A">
              <w:rPr>
                <w:rFonts w:eastAsia="Cambria"/>
                <w:sz w:val="24"/>
                <w:szCs w:val="24"/>
              </w:rPr>
              <w:t>t</w:t>
            </w:r>
            <w:r w:rsidRPr="002C189A">
              <w:rPr>
                <w:rFonts w:eastAsia="Cambria"/>
                <w:spacing w:val="3"/>
                <w:sz w:val="24"/>
                <w:szCs w:val="24"/>
              </w:rPr>
              <w:t>i</w:t>
            </w:r>
            <w:r w:rsidRPr="002C189A">
              <w:rPr>
                <w:rFonts w:eastAsia="Cambria"/>
                <w:sz w:val="24"/>
                <w:szCs w:val="24"/>
              </w:rPr>
              <w:t>,</w:t>
            </w:r>
            <w:r w:rsidRPr="002C189A">
              <w:rPr>
                <w:rFonts w:eastAsia="Cambria"/>
                <w:spacing w:val="1"/>
                <w:sz w:val="24"/>
                <w:szCs w:val="24"/>
              </w:rPr>
              <w:t xml:space="preserve"> M.</w:t>
            </w:r>
            <w:r w:rsidRPr="002C189A">
              <w:rPr>
                <w:rFonts w:eastAsia="Cambria"/>
                <w:sz w:val="24"/>
                <w:szCs w:val="24"/>
              </w:rPr>
              <w:t>Kom</w:t>
            </w:r>
          </w:p>
        </w:tc>
        <w:tc>
          <w:tcPr>
            <w:tcW w:w="2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2C189A" w:rsidRDefault="002C189A" w:rsidP="00B74B95">
            <w:pPr>
              <w:spacing w:line="360" w:lineRule="auto"/>
              <w:jc w:val="center"/>
              <w:rPr>
                <w:rFonts w:eastAsia="Cambria"/>
                <w:sz w:val="24"/>
                <w:szCs w:val="24"/>
                <w:lang w:val="id-ID"/>
              </w:rPr>
            </w:pPr>
            <w:r w:rsidRPr="002C189A">
              <w:rPr>
                <w:rFonts w:eastAsia="Cambria"/>
                <w:sz w:val="24"/>
                <w:szCs w:val="24"/>
                <w:lang w:val="id-ID"/>
              </w:rPr>
              <w:t>Staf Warek II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b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b/>
                <w:sz w:val="24"/>
                <w:szCs w:val="24"/>
              </w:rPr>
            </w:pPr>
          </w:p>
        </w:tc>
      </w:tr>
      <w:tr w:rsidR="002C189A" w:rsidRPr="00A02E57" w:rsidTr="002C189A">
        <w:trPr>
          <w:trHeight w:hRule="exact" w:val="403"/>
        </w:trPr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2C189A" w:rsidRDefault="002C189A" w:rsidP="00B74B95">
            <w:pPr>
              <w:spacing w:line="360" w:lineRule="auto"/>
              <w:jc w:val="center"/>
              <w:rPr>
                <w:rFonts w:eastAsia="Cambria"/>
                <w:b/>
                <w:spacing w:val="1"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spacing w:val="1"/>
                <w:sz w:val="24"/>
                <w:szCs w:val="24"/>
                <w:lang w:val="id-ID"/>
              </w:rPr>
              <w:t>2</w:t>
            </w:r>
          </w:p>
        </w:tc>
        <w:tc>
          <w:tcPr>
            <w:tcW w:w="3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2C189A" w:rsidRDefault="002C189A" w:rsidP="002C189A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 w:rsidRPr="002C189A">
              <w:rPr>
                <w:rFonts w:eastAsia="Cambria"/>
                <w:spacing w:val="1"/>
                <w:sz w:val="24"/>
                <w:szCs w:val="24"/>
              </w:rPr>
              <w:t>L</w:t>
            </w:r>
            <w:r w:rsidRPr="002C189A">
              <w:rPr>
                <w:rFonts w:eastAsia="Cambria"/>
                <w:sz w:val="24"/>
                <w:szCs w:val="24"/>
              </w:rPr>
              <w:t>i</w:t>
            </w:r>
            <w:r w:rsidRPr="002C189A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2C189A">
              <w:rPr>
                <w:rFonts w:eastAsia="Cambria"/>
                <w:sz w:val="24"/>
                <w:szCs w:val="24"/>
              </w:rPr>
              <w:t xml:space="preserve">a </w:t>
            </w:r>
            <w:r w:rsidRPr="002C189A">
              <w:rPr>
                <w:rFonts w:eastAsia="Cambria"/>
                <w:spacing w:val="1"/>
                <w:sz w:val="24"/>
                <w:szCs w:val="24"/>
              </w:rPr>
              <w:t>P</w:t>
            </w:r>
            <w:r w:rsidRPr="002C189A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2C189A">
              <w:rPr>
                <w:rFonts w:eastAsia="Cambria"/>
                <w:sz w:val="24"/>
                <w:szCs w:val="24"/>
              </w:rPr>
              <w:t>a</w:t>
            </w:r>
            <w:r w:rsidRPr="002C189A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2C189A">
              <w:rPr>
                <w:rFonts w:eastAsia="Cambria"/>
                <w:sz w:val="24"/>
                <w:szCs w:val="24"/>
              </w:rPr>
              <w:t>iwi</w:t>
            </w:r>
          </w:p>
          <w:p w:rsidR="002C189A" w:rsidRPr="002C189A" w:rsidRDefault="002C189A" w:rsidP="002C189A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 w:rsidRPr="002C189A">
              <w:rPr>
                <w:rFonts w:eastAsia="Cambria"/>
                <w:sz w:val="24"/>
                <w:szCs w:val="24"/>
                <w:lang w:val="id-ID"/>
              </w:rPr>
              <w:t>Puspita Angraini</w:t>
            </w:r>
          </w:p>
          <w:p w:rsidR="002C189A" w:rsidRPr="002C189A" w:rsidRDefault="002C189A" w:rsidP="002C189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2694" w:hanging="426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 w:rsidRPr="002C189A">
              <w:rPr>
                <w:rFonts w:eastAsia="Cambria"/>
                <w:sz w:val="24"/>
                <w:szCs w:val="24"/>
                <w:lang w:val="id-ID"/>
              </w:rPr>
              <w:t>Maryana</w:t>
            </w:r>
          </w:p>
          <w:p w:rsidR="002C189A" w:rsidRPr="002C189A" w:rsidRDefault="002C189A" w:rsidP="002C189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2694" w:hanging="426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 w:rsidRPr="002C189A">
              <w:rPr>
                <w:rFonts w:eastAsia="Cambria"/>
                <w:sz w:val="24"/>
                <w:szCs w:val="24"/>
                <w:lang w:val="id-ID"/>
              </w:rPr>
              <w:t>Anisa</w:t>
            </w:r>
          </w:p>
          <w:p w:rsidR="002C189A" w:rsidRPr="002C189A" w:rsidRDefault="002C189A" w:rsidP="002C189A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2C189A" w:rsidRDefault="002C189A" w:rsidP="00B74B95">
            <w:pPr>
              <w:spacing w:line="360" w:lineRule="auto"/>
              <w:jc w:val="center"/>
              <w:rPr>
                <w:rFonts w:eastAsia="Cambria"/>
                <w:sz w:val="24"/>
                <w:szCs w:val="24"/>
                <w:lang w:val="id-ID"/>
              </w:rPr>
            </w:pPr>
            <w:r w:rsidRPr="002C189A">
              <w:rPr>
                <w:rFonts w:eastAsia="Cambria"/>
                <w:sz w:val="24"/>
                <w:szCs w:val="24"/>
                <w:lang w:val="id-ID"/>
              </w:rPr>
              <w:t>Pustakawan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b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b/>
                <w:sz w:val="24"/>
                <w:szCs w:val="24"/>
              </w:rPr>
            </w:pPr>
          </w:p>
        </w:tc>
      </w:tr>
      <w:tr w:rsidR="002C189A" w:rsidRPr="00A02E57" w:rsidTr="002C189A">
        <w:trPr>
          <w:trHeight w:hRule="exact" w:val="403"/>
        </w:trPr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2C189A" w:rsidRDefault="002C189A" w:rsidP="00B74B95">
            <w:pPr>
              <w:spacing w:line="360" w:lineRule="auto"/>
              <w:jc w:val="center"/>
              <w:rPr>
                <w:rFonts w:eastAsia="Cambria"/>
                <w:b/>
                <w:spacing w:val="1"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spacing w:val="1"/>
                <w:sz w:val="24"/>
                <w:szCs w:val="24"/>
                <w:lang w:val="id-ID"/>
              </w:rPr>
              <w:t>3</w:t>
            </w:r>
          </w:p>
        </w:tc>
        <w:tc>
          <w:tcPr>
            <w:tcW w:w="3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2C189A" w:rsidRDefault="002C189A" w:rsidP="002C189A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 w:rsidRPr="002C189A">
              <w:rPr>
                <w:rFonts w:eastAsia="Cambria"/>
                <w:sz w:val="24"/>
                <w:szCs w:val="24"/>
                <w:lang w:val="id-ID"/>
              </w:rPr>
              <w:t>Puspita Angraini</w:t>
            </w:r>
          </w:p>
          <w:p w:rsidR="002C189A" w:rsidRPr="002C189A" w:rsidRDefault="002C189A" w:rsidP="002C189A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Default="002C189A" w:rsidP="002C189A">
            <w:pPr>
              <w:jc w:val="center"/>
            </w:pPr>
            <w:r w:rsidRPr="00F12B86">
              <w:rPr>
                <w:rFonts w:eastAsia="Cambria"/>
                <w:sz w:val="24"/>
                <w:szCs w:val="24"/>
                <w:lang w:val="id-ID"/>
              </w:rPr>
              <w:t>Pustakawan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b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b/>
                <w:sz w:val="24"/>
                <w:szCs w:val="24"/>
              </w:rPr>
            </w:pPr>
          </w:p>
        </w:tc>
      </w:tr>
      <w:tr w:rsidR="002C189A" w:rsidRPr="00A02E57" w:rsidTr="002C189A">
        <w:trPr>
          <w:trHeight w:hRule="exact" w:val="403"/>
        </w:trPr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2C189A" w:rsidRDefault="002C189A" w:rsidP="00B74B95">
            <w:pPr>
              <w:spacing w:line="360" w:lineRule="auto"/>
              <w:jc w:val="center"/>
              <w:rPr>
                <w:rFonts w:eastAsia="Cambria"/>
                <w:b/>
                <w:spacing w:val="1"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spacing w:val="1"/>
                <w:sz w:val="24"/>
                <w:szCs w:val="24"/>
                <w:lang w:val="id-ID"/>
              </w:rPr>
              <w:t>4</w:t>
            </w:r>
          </w:p>
        </w:tc>
        <w:tc>
          <w:tcPr>
            <w:tcW w:w="3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2C189A" w:rsidRDefault="002C189A" w:rsidP="002C189A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 w:rsidRPr="002C189A">
              <w:rPr>
                <w:rFonts w:eastAsia="Cambria"/>
                <w:sz w:val="24"/>
                <w:szCs w:val="24"/>
                <w:lang w:val="id-ID"/>
              </w:rPr>
              <w:t>Maryana</w:t>
            </w:r>
          </w:p>
        </w:tc>
        <w:tc>
          <w:tcPr>
            <w:tcW w:w="2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Default="002C189A" w:rsidP="002C189A">
            <w:pPr>
              <w:jc w:val="center"/>
            </w:pPr>
            <w:r w:rsidRPr="00F12B86">
              <w:rPr>
                <w:rFonts w:eastAsia="Cambria"/>
                <w:sz w:val="24"/>
                <w:szCs w:val="24"/>
                <w:lang w:val="id-ID"/>
              </w:rPr>
              <w:t>Pustakawan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b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b/>
                <w:sz w:val="24"/>
                <w:szCs w:val="24"/>
              </w:rPr>
            </w:pPr>
          </w:p>
        </w:tc>
      </w:tr>
      <w:tr w:rsidR="002C189A" w:rsidRPr="00A02E57" w:rsidTr="002C189A">
        <w:trPr>
          <w:trHeight w:hRule="exact" w:val="403"/>
        </w:trPr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Default="002C189A" w:rsidP="00B74B95">
            <w:pPr>
              <w:spacing w:line="360" w:lineRule="auto"/>
              <w:jc w:val="center"/>
              <w:rPr>
                <w:rFonts w:eastAsia="Cambria"/>
                <w:b/>
                <w:spacing w:val="1"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spacing w:val="1"/>
                <w:sz w:val="24"/>
                <w:szCs w:val="24"/>
                <w:lang w:val="id-ID"/>
              </w:rPr>
              <w:t>5</w:t>
            </w:r>
          </w:p>
        </w:tc>
        <w:tc>
          <w:tcPr>
            <w:tcW w:w="3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2C189A" w:rsidRDefault="002C189A" w:rsidP="002C189A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 w:rsidRPr="002C189A">
              <w:rPr>
                <w:rFonts w:eastAsia="Cambria"/>
                <w:sz w:val="24"/>
                <w:szCs w:val="24"/>
                <w:lang w:val="id-ID"/>
              </w:rPr>
              <w:t>Annisa</w:t>
            </w:r>
          </w:p>
        </w:tc>
        <w:tc>
          <w:tcPr>
            <w:tcW w:w="2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Default="002C189A" w:rsidP="002C189A">
            <w:pPr>
              <w:jc w:val="center"/>
            </w:pPr>
            <w:r w:rsidRPr="00F12B86">
              <w:rPr>
                <w:rFonts w:eastAsia="Cambria"/>
                <w:sz w:val="24"/>
                <w:szCs w:val="24"/>
                <w:lang w:val="id-ID"/>
              </w:rPr>
              <w:t>Pustakawan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b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189A" w:rsidRPr="00A02E57" w:rsidRDefault="002C189A" w:rsidP="00B74B95">
            <w:pPr>
              <w:spacing w:line="360" w:lineRule="auto"/>
              <w:jc w:val="center"/>
              <w:rPr>
                <w:rFonts w:eastAsia="Cambria"/>
                <w:b/>
                <w:sz w:val="24"/>
                <w:szCs w:val="24"/>
              </w:rPr>
            </w:pPr>
          </w:p>
        </w:tc>
      </w:tr>
    </w:tbl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  <w:sectPr w:rsidR="009E2DCC" w:rsidRPr="00A02E57">
          <w:pgSz w:w="11920" w:h="16840"/>
          <w:pgMar w:top="1560" w:right="740" w:bottom="280" w:left="880" w:header="720" w:footer="720" w:gutter="0"/>
          <w:cols w:space="720"/>
        </w:sectPr>
      </w:pP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2C189A" w:rsidRDefault="00A02E57" w:rsidP="00A02E57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 w:rsidRPr="00A02E57">
        <w:rPr>
          <w:rFonts w:eastAsia="Cambria"/>
          <w:b/>
          <w:sz w:val="24"/>
          <w:szCs w:val="24"/>
        </w:rPr>
        <w:t>L</w:t>
      </w:r>
      <w:r w:rsidRPr="00A02E57">
        <w:rPr>
          <w:rFonts w:eastAsia="Cambria"/>
          <w:b/>
          <w:spacing w:val="1"/>
          <w:sz w:val="24"/>
          <w:szCs w:val="24"/>
        </w:rPr>
        <w:t>a</w:t>
      </w:r>
      <w:r w:rsidRPr="00A02E57">
        <w:rPr>
          <w:rFonts w:eastAsia="Cambria"/>
          <w:b/>
          <w:sz w:val="24"/>
          <w:szCs w:val="24"/>
        </w:rPr>
        <w:t>mp</w:t>
      </w:r>
      <w:r w:rsidRPr="00A02E57">
        <w:rPr>
          <w:rFonts w:eastAsia="Cambria"/>
          <w:b/>
          <w:spacing w:val="-1"/>
          <w:sz w:val="24"/>
          <w:szCs w:val="24"/>
        </w:rPr>
        <w:t>i</w:t>
      </w:r>
      <w:r w:rsidRPr="00A02E57">
        <w:rPr>
          <w:rFonts w:eastAsia="Cambria"/>
          <w:b/>
          <w:sz w:val="24"/>
          <w:szCs w:val="24"/>
        </w:rPr>
        <w:t>r</w:t>
      </w:r>
      <w:r w:rsidRPr="00A02E57">
        <w:rPr>
          <w:rFonts w:eastAsia="Cambria"/>
          <w:b/>
          <w:spacing w:val="1"/>
          <w:sz w:val="24"/>
          <w:szCs w:val="24"/>
        </w:rPr>
        <w:t>a</w:t>
      </w:r>
      <w:r w:rsidRPr="00A02E57">
        <w:rPr>
          <w:rFonts w:eastAsia="Cambria"/>
          <w:b/>
          <w:sz w:val="24"/>
          <w:szCs w:val="24"/>
        </w:rPr>
        <w:t>n</w:t>
      </w:r>
      <w:r w:rsidRPr="00A02E57">
        <w:rPr>
          <w:rFonts w:eastAsia="Cambria"/>
          <w:b/>
          <w:spacing w:val="-1"/>
          <w:sz w:val="24"/>
          <w:szCs w:val="24"/>
        </w:rPr>
        <w:t xml:space="preserve"> </w:t>
      </w:r>
      <w:r w:rsidRPr="00A02E57">
        <w:rPr>
          <w:rFonts w:eastAsia="Cambria"/>
          <w:b/>
          <w:sz w:val="24"/>
          <w:szCs w:val="24"/>
        </w:rPr>
        <w:t>2</w:t>
      </w:r>
      <w:r w:rsidR="00B74B95">
        <w:rPr>
          <w:rFonts w:eastAsia="Cambria"/>
          <w:b/>
          <w:sz w:val="24"/>
          <w:szCs w:val="24"/>
          <w:lang w:val="id-ID"/>
        </w:rPr>
        <w:t xml:space="preserve"> </w:t>
      </w:r>
      <w:r w:rsidR="00B74B95" w:rsidRPr="00A02E57">
        <w:rPr>
          <w:rFonts w:eastAsia="Cambria"/>
          <w:b/>
          <w:spacing w:val="-1"/>
          <w:sz w:val="24"/>
          <w:szCs w:val="24"/>
        </w:rPr>
        <w:t>S</w:t>
      </w:r>
      <w:r w:rsidR="00B74B95" w:rsidRPr="00A02E57">
        <w:rPr>
          <w:rFonts w:eastAsia="Cambria"/>
          <w:b/>
          <w:spacing w:val="1"/>
          <w:sz w:val="24"/>
          <w:szCs w:val="24"/>
        </w:rPr>
        <w:t>u</w:t>
      </w:r>
      <w:r w:rsidR="00B74B95" w:rsidRPr="00A02E57">
        <w:rPr>
          <w:rFonts w:eastAsia="Cambria"/>
          <w:b/>
          <w:sz w:val="24"/>
          <w:szCs w:val="24"/>
        </w:rPr>
        <w:t>r</w:t>
      </w:r>
      <w:r w:rsidR="00B74B95" w:rsidRPr="00A02E57">
        <w:rPr>
          <w:rFonts w:eastAsia="Cambria"/>
          <w:b/>
          <w:spacing w:val="-1"/>
          <w:sz w:val="24"/>
          <w:szCs w:val="24"/>
        </w:rPr>
        <w:t>a</w:t>
      </w:r>
      <w:r w:rsidR="00B74B95" w:rsidRPr="00A02E57">
        <w:rPr>
          <w:rFonts w:eastAsia="Cambria"/>
          <w:b/>
          <w:sz w:val="24"/>
          <w:szCs w:val="24"/>
        </w:rPr>
        <w:t>t T</w:t>
      </w:r>
      <w:r w:rsidR="00B74B95" w:rsidRPr="00A02E57">
        <w:rPr>
          <w:rFonts w:eastAsia="Cambria"/>
          <w:b/>
          <w:spacing w:val="1"/>
          <w:sz w:val="24"/>
          <w:szCs w:val="24"/>
        </w:rPr>
        <w:t>ug</w:t>
      </w:r>
      <w:r w:rsidR="00B74B95" w:rsidRPr="00A02E57">
        <w:rPr>
          <w:rFonts w:eastAsia="Cambria"/>
          <w:b/>
          <w:sz w:val="24"/>
          <w:szCs w:val="24"/>
        </w:rPr>
        <w:t>as</w:t>
      </w:r>
      <w:r w:rsidR="002C189A">
        <w:rPr>
          <w:rFonts w:eastAsia="Cambria"/>
          <w:b/>
          <w:spacing w:val="-1"/>
          <w:sz w:val="24"/>
          <w:szCs w:val="24"/>
        </w:rPr>
        <w:t xml:space="preserve"> </w:t>
      </w:r>
      <w:r w:rsidR="002C189A">
        <w:rPr>
          <w:rFonts w:eastAsia="Cambria"/>
          <w:b/>
          <w:spacing w:val="-1"/>
          <w:sz w:val="24"/>
          <w:szCs w:val="24"/>
          <w:lang w:val="id-ID"/>
        </w:rPr>
        <w:t>Studi Banding</w:t>
      </w: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B74B95" w:rsidRDefault="00A02E57" w:rsidP="00B74B95">
      <w:pPr>
        <w:jc w:val="center"/>
        <w:rPr>
          <w:rFonts w:eastAsia="Cambria"/>
          <w:sz w:val="36"/>
          <w:szCs w:val="36"/>
        </w:rPr>
      </w:pPr>
      <w:r w:rsidRPr="00B74B95">
        <w:rPr>
          <w:rFonts w:eastAsia="Cambria"/>
          <w:b/>
          <w:sz w:val="36"/>
          <w:szCs w:val="36"/>
          <w:u w:val="thick" w:color="000000"/>
        </w:rPr>
        <w:t>SU</w:t>
      </w:r>
      <w:r w:rsidRPr="00B74B95">
        <w:rPr>
          <w:rFonts w:eastAsia="Cambria"/>
          <w:b/>
          <w:spacing w:val="-1"/>
          <w:sz w:val="36"/>
          <w:szCs w:val="36"/>
          <w:u w:val="thick" w:color="000000"/>
        </w:rPr>
        <w:t>R</w:t>
      </w:r>
      <w:r w:rsidRPr="00B74B95">
        <w:rPr>
          <w:rFonts w:eastAsia="Cambria"/>
          <w:b/>
          <w:sz w:val="36"/>
          <w:szCs w:val="36"/>
          <w:u w:val="thick" w:color="000000"/>
        </w:rPr>
        <w:t xml:space="preserve">AT </w:t>
      </w:r>
      <w:r w:rsidRPr="00B74B95">
        <w:rPr>
          <w:rFonts w:eastAsia="Cambria"/>
          <w:b/>
          <w:spacing w:val="1"/>
          <w:sz w:val="36"/>
          <w:szCs w:val="36"/>
          <w:u w:val="thick" w:color="000000"/>
        </w:rPr>
        <w:t>T</w:t>
      </w:r>
      <w:r w:rsidRPr="00B74B95">
        <w:rPr>
          <w:rFonts w:eastAsia="Cambria"/>
          <w:b/>
          <w:sz w:val="36"/>
          <w:szCs w:val="36"/>
          <w:u w:val="thick" w:color="000000"/>
        </w:rPr>
        <w:t>UGAS</w:t>
      </w:r>
    </w:p>
    <w:p w:rsidR="009E2DCC" w:rsidRPr="0074166A" w:rsidRDefault="00A02E57" w:rsidP="00B74B95">
      <w:pPr>
        <w:jc w:val="center"/>
        <w:rPr>
          <w:rFonts w:eastAsia="Cambria"/>
          <w:sz w:val="28"/>
          <w:szCs w:val="28"/>
          <w:lang w:val="id-ID"/>
        </w:rPr>
      </w:pPr>
      <w:r w:rsidRPr="00B74B95">
        <w:rPr>
          <w:rFonts w:eastAsia="Cambria"/>
          <w:sz w:val="28"/>
          <w:szCs w:val="28"/>
        </w:rPr>
        <w:t>No.</w:t>
      </w:r>
      <w:r w:rsidRPr="00B74B95">
        <w:rPr>
          <w:rFonts w:eastAsia="Cambria"/>
          <w:spacing w:val="1"/>
          <w:sz w:val="28"/>
          <w:szCs w:val="28"/>
        </w:rPr>
        <w:t xml:space="preserve"> </w:t>
      </w:r>
      <w:r w:rsidRPr="00B74B95">
        <w:rPr>
          <w:rFonts w:eastAsia="Cambria"/>
          <w:spacing w:val="-1"/>
          <w:sz w:val="28"/>
          <w:szCs w:val="28"/>
        </w:rPr>
        <w:t>1493</w:t>
      </w:r>
      <w:r w:rsidRPr="00B74B95">
        <w:rPr>
          <w:rFonts w:eastAsia="Cambria"/>
          <w:spacing w:val="1"/>
          <w:sz w:val="28"/>
          <w:szCs w:val="28"/>
        </w:rPr>
        <w:t>.</w:t>
      </w:r>
      <w:r w:rsidRPr="00B74B95">
        <w:rPr>
          <w:rFonts w:eastAsia="Cambria"/>
          <w:spacing w:val="-1"/>
          <w:sz w:val="28"/>
          <w:szCs w:val="28"/>
        </w:rPr>
        <w:t>5</w:t>
      </w:r>
      <w:r w:rsidRPr="00B74B95">
        <w:rPr>
          <w:rFonts w:eastAsia="Cambria"/>
          <w:sz w:val="28"/>
          <w:szCs w:val="28"/>
        </w:rPr>
        <w:t>/</w:t>
      </w:r>
      <w:r w:rsidRPr="00B74B95">
        <w:rPr>
          <w:rFonts w:eastAsia="Cambria"/>
          <w:spacing w:val="-1"/>
          <w:sz w:val="28"/>
          <w:szCs w:val="28"/>
        </w:rPr>
        <w:t>3</w:t>
      </w:r>
      <w:r w:rsidRPr="00B74B95">
        <w:rPr>
          <w:rFonts w:eastAsia="Cambria"/>
          <w:spacing w:val="1"/>
          <w:sz w:val="28"/>
          <w:szCs w:val="28"/>
        </w:rPr>
        <w:t>.0</w:t>
      </w:r>
      <w:r w:rsidRPr="00B74B95">
        <w:rPr>
          <w:rFonts w:eastAsia="Cambria"/>
          <w:spacing w:val="-1"/>
          <w:sz w:val="28"/>
          <w:szCs w:val="28"/>
        </w:rPr>
        <w:t>1</w:t>
      </w:r>
      <w:r w:rsidRPr="00B74B95">
        <w:rPr>
          <w:rFonts w:eastAsia="Cambria"/>
          <w:sz w:val="28"/>
          <w:szCs w:val="28"/>
        </w:rPr>
        <w:t>/BSI/</w:t>
      </w:r>
      <w:r w:rsidRPr="00B74B95">
        <w:rPr>
          <w:rFonts w:eastAsia="Cambria"/>
          <w:spacing w:val="1"/>
          <w:sz w:val="28"/>
          <w:szCs w:val="28"/>
        </w:rPr>
        <w:t>X</w:t>
      </w:r>
      <w:r w:rsidRPr="00B74B95">
        <w:rPr>
          <w:rFonts w:eastAsia="Cambria"/>
          <w:sz w:val="28"/>
          <w:szCs w:val="28"/>
        </w:rPr>
        <w:t>/</w:t>
      </w:r>
      <w:r w:rsidRPr="00B74B95">
        <w:rPr>
          <w:rFonts w:eastAsia="Cambria"/>
          <w:spacing w:val="1"/>
          <w:sz w:val="28"/>
          <w:szCs w:val="28"/>
        </w:rPr>
        <w:t>2</w:t>
      </w:r>
      <w:r w:rsidRPr="00B74B95">
        <w:rPr>
          <w:rFonts w:eastAsia="Cambria"/>
          <w:spacing w:val="-1"/>
          <w:sz w:val="28"/>
          <w:szCs w:val="28"/>
        </w:rPr>
        <w:t>01</w:t>
      </w:r>
      <w:r w:rsidR="0074166A">
        <w:rPr>
          <w:rFonts w:eastAsia="Cambria"/>
          <w:sz w:val="28"/>
          <w:szCs w:val="28"/>
          <w:lang w:val="id-ID"/>
        </w:rPr>
        <w:t>8</w:t>
      </w: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B74B95" w:rsidRDefault="00B74B95" w:rsidP="00B74B95">
      <w:pPr>
        <w:jc w:val="both"/>
        <w:rPr>
          <w:rFonts w:eastAsia="Cambria"/>
          <w:sz w:val="24"/>
          <w:szCs w:val="24"/>
        </w:rPr>
      </w:pPr>
      <w:r w:rsidRPr="00B74B95">
        <w:rPr>
          <w:rFonts w:eastAsia="Cambria"/>
          <w:sz w:val="24"/>
          <w:szCs w:val="24"/>
          <w:lang w:val="id-ID"/>
        </w:rPr>
        <w:t>Rektor Universitas</w:t>
      </w:r>
      <w:r w:rsidR="00A02E57" w:rsidRPr="00B74B95">
        <w:rPr>
          <w:rFonts w:eastAsia="Cambria"/>
          <w:spacing w:val="-2"/>
          <w:sz w:val="24"/>
          <w:szCs w:val="24"/>
        </w:rPr>
        <w:t xml:space="preserve"> </w:t>
      </w:r>
      <w:r w:rsidR="00A02E57" w:rsidRPr="00B74B95">
        <w:rPr>
          <w:rFonts w:eastAsia="Cambria"/>
          <w:sz w:val="24"/>
          <w:szCs w:val="24"/>
        </w:rPr>
        <w:t>Bina</w:t>
      </w:r>
      <w:r w:rsidR="00A02E57" w:rsidRPr="00B74B95">
        <w:rPr>
          <w:rFonts w:eastAsia="Cambria"/>
          <w:spacing w:val="1"/>
          <w:sz w:val="24"/>
          <w:szCs w:val="24"/>
        </w:rPr>
        <w:t xml:space="preserve"> S</w:t>
      </w:r>
      <w:r w:rsidR="00A02E57" w:rsidRPr="00B74B95">
        <w:rPr>
          <w:rFonts w:eastAsia="Cambria"/>
          <w:sz w:val="24"/>
          <w:szCs w:val="24"/>
        </w:rPr>
        <w:t>arana</w:t>
      </w:r>
      <w:r w:rsidR="00A02E57" w:rsidRPr="00B74B95">
        <w:rPr>
          <w:rFonts w:eastAsia="Cambria"/>
          <w:spacing w:val="1"/>
          <w:sz w:val="24"/>
          <w:szCs w:val="24"/>
        </w:rPr>
        <w:t xml:space="preserve"> </w:t>
      </w:r>
      <w:r w:rsidR="00A02E57" w:rsidRPr="00B74B95">
        <w:rPr>
          <w:rFonts w:eastAsia="Cambria"/>
          <w:spacing w:val="-1"/>
          <w:sz w:val="24"/>
          <w:szCs w:val="24"/>
        </w:rPr>
        <w:t>I</w:t>
      </w:r>
      <w:r w:rsidR="00A02E57" w:rsidRPr="00B74B95">
        <w:rPr>
          <w:rFonts w:eastAsia="Cambria"/>
          <w:sz w:val="24"/>
          <w:szCs w:val="24"/>
        </w:rPr>
        <w:t>nfo</w:t>
      </w:r>
      <w:r w:rsidR="00A02E57" w:rsidRPr="00B74B95">
        <w:rPr>
          <w:rFonts w:eastAsia="Cambria"/>
          <w:spacing w:val="-1"/>
          <w:sz w:val="24"/>
          <w:szCs w:val="24"/>
        </w:rPr>
        <w:t>r</w:t>
      </w:r>
      <w:r w:rsidR="00A02E57" w:rsidRPr="00B74B95">
        <w:rPr>
          <w:rFonts w:eastAsia="Cambria"/>
          <w:sz w:val="24"/>
          <w:szCs w:val="24"/>
        </w:rPr>
        <w:t>mat</w:t>
      </w:r>
      <w:r w:rsidR="00A02E57" w:rsidRPr="00B74B95">
        <w:rPr>
          <w:rFonts w:eastAsia="Cambria"/>
          <w:spacing w:val="1"/>
          <w:sz w:val="24"/>
          <w:szCs w:val="24"/>
        </w:rPr>
        <w:t>i</w:t>
      </w:r>
      <w:r w:rsidR="00A02E57" w:rsidRPr="00B74B95">
        <w:rPr>
          <w:rFonts w:eastAsia="Cambria"/>
          <w:spacing w:val="-1"/>
          <w:sz w:val="24"/>
          <w:szCs w:val="24"/>
        </w:rPr>
        <w:t>k</w:t>
      </w:r>
      <w:r w:rsidR="00A02E57" w:rsidRPr="00B74B95">
        <w:rPr>
          <w:rFonts w:eastAsia="Cambria"/>
          <w:sz w:val="24"/>
          <w:szCs w:val="24"/>
        </w:rPr>
        <w:t>a,</w:t>
      </w:r>
      <w:r w:rsidR="00A02E57" w:rsidRPr="00B74B95">
        <w:rPr>
          <w:rFonts w:eastAsia="Cambria"/>
          <w:spacing w:val="4"/>
          <w:sz w:val="24"/>
          <w:szCs w:val="24"/>
        </w:rPr>
        <w:t xml:space="preserve"> </w:t>
      </w:r>
      <w:r w:rsidR="00A02E57" w:rsidRPr="00B74B95">
        <w:rPr>
          <w:rFonts w:eastAsia="Cambria"/>
          <w:spacing w:val="-1"/>
          <w:sz w:val="24"/>
          <w:szCs w:val="24"/>
        </w:rPr>
        <w:t>d</w:t>
      </w:r>
      <w:r w:rsidR="00A02E57" w:rsidRPr="00B74B95">
        <w:rPr>
          <w:rFonts w:eastAsia="Cambria"/>
          <w:sz w:val="24"/>
          <w:szCs w:val="24"/>
        </w:rPr>
        <w:t>e</w:t>
      </w:r>
      <w:r w:rsidR="00A02E57" w:rsidRPr="00B74B95">
        <w:rPr>
          <w:rFonts w:eastAsia="Cambria"/>
          <w:spacing w:val="1"/>
          <w:sz w:val="24"/>
          <w:szCs w:val="24"/>
        </w:rPr>
        <w:t>n</w:t>
      </w:r>
      <w:r w:rsidR="00A02E57" w:rsidRPr="00B74B95">
        <w:rPr>
          <w:rFonts w:eastAsia="Cambria"/>
          <w:spacing w:val="-1"/>
          <w:sz w:val="24"/>
          <w:szCs w:val="24"/>
        </w:rPr>
        <w:t>g</w:t>
      </w:r>
      <w:r w:rsidR="00A02E57" w:rsidRPr="00B74B95">
        <w:rPr>
          <w:rFonts w:eastAsia="Cambria"/>
          <w:sz w:val="24"/>
          <w:szCs w:val="24"/>
        </w:rPr>
        <w:t>an</w:t>
      </w:r>
      <w:r w:rsidR="00A02E57" w:rsidRPr="00B74B95">
        <w:rPr>
          <w:rFonts w:eastAsia="Cambria"/>
          <w:spacing w:val="1"/>
          <w:sz w:val="24"/>
          <w:szCs w:val="24"/>
        </w:rPr>
        <w:t xml:space="preserve"> </w:t>
      </w:r>
      <w:r w:rsidR="00A02E57" w:rsidRPr="00B74B95">
        <w:rPr>
          <w:rFonts w:eastAsia="Cambria"/>
          <w:sz w:val="24"/>
          <w:szCs w:val="24"/>
        </w:rPr>
        <w:t>i</w:t>
      </w:r>
      <w:r w:rsidR="00A02E57" w:rsidRPr="00B74B95">
        <w:rPr>
          <w:rFonts w:eastAsia="Cambria"/>
          <w:spacing w:val="1"/>
          <w:sz w:val="24"/>
          <w:szCs w:val="24"/>
        </w:rPr>
        <w:t>n</w:t>
      </w:r>
      <w:r w:rsidR="00A02E57" w:rsidRPr="00B74B95">
        <w:rPr>
          <w:rFonts w:eastAsia="Cambria"/>
          <w:sz w:val="24"/>
          <w:szCs w:val="24"/>
        </w:rPr>
        <w:t>i me</w:t>
      </w:r>
      <w:r w:rsidR="00A02E57" w:rsidRPr="00B74B95">
        <w:rPr>
          <w:rFonts w:eastAsia="Cambria"/>
          <w:spacing w:val="1"/>
          <w:sz w:val="24"/>
          <w:szCs w:val="24"/>
        </w:rPr>
        <w:t>n</w:t>
      </w:r>
      <w:r w:rsidR="00A02E57" w:rsidRPr="00B74B95">
        <w:rPr>
          <w:rFonts w:eastAsia="Cambria"/>
          <w:sz w:val="24"/>
          <w:szCs w:val="24"/>
        </w:rPr>
        <w:t>u</w:t>
      </w:r>
      <w:r w:rsidR="00A02E57" w:rsidRPr="00B74B95">
        <w:rPr>
          <w:rFonts w:eastAsia="Cambria"/>
          <w:spacing w:val="-2"/>
          <w:sz w:val="24"/>
          <w:szCs w:val="24"/>
        </w:rPr>
        <w:t>g</w:t>
      </w:r>
      <w:r w:rsidR="00A02E57" w:rsidRPr="00B74B95">
        <w:rPr>
          <w:rFonts w:eastAsia="Cambria"/>
          <w:sz w:val="24"/>
          <w:szCs w:val="24"/>
        </w:rPr>
        <w:t>askan ke</w:t>
      </w:r>
      <w:r w:rsidR="00A02E57" w:rsidRPr="00B74B95">
        <w:rPr>
          <w:rFonts w:eastAsia="Cambria"/>
          <w:spacing w:val="1"/>
          <w:sz w:val="24"/>
          <w:szCs w:val="24"/>
        </w:rPr>
        <w:t>p</w:t>
      </w:r>
      <w:r w:rsidR="00A02E57" w:rsidRPr="00B74B95">
        <w:rPr>
          <w:rFonts w:eastAsia="Cambria"/>
          <w:sz w:val="24"/>
          <w:szCs w:val="24"/>
        </w:rPr>
        <w:t>a</w:t>
      </w:r>
      <w:r w:rsidR="00A02E57" w:rsidRPr="00B74B95">
        <w:rPr>
          <w:rFonts w:eastAsia="Cambria"/>
          <w:spacing w:val="-1"/>
          <w:sz w:val="24"/>
          <w:szCs w:val="24"/>
        </w:rPr>
        <w:t>d</w:t>
      </w:r>
      <w:r w:rsidR="00A02E57" w:rsidRPr="00B74B95">
        <w:rPr>
          <w:rFonts w:eastAsia="Cambria"/>
          <w:sz w:val="24"/>
          <w:szCs w:val="24"/>
        </w:rPr>
        <w:t>a :</w:t>
      </w:r>
    </w:p>
    <w:p w:rsidR="009E2DCC" w:rsidRPr="00B74B95" w:rsidRDefault="009E2DCC" w:rsidP="00B74B95">
      <w:pPr>
        <w:jc w:val="both"/>
        <w:rPr>
          <w:sz w:val="24"/>
          <w:szCs w:val="24"/>
          <w:lang w:val="id-ID"/>
        </w:rPr>
        <w:sectPr w:rsidR="009E2DCC" w:rsidRPr="00B74B95">
          <w:pgSz w:w="11920" w:h="16840"/>
          <w:pgMar w:top="1560" w:right="1580" w:bottom="280" w:left="1680" w:header="720" w:footer="720" w:gutter="0"/>
          <w:cols w:space="720"/>
        </w:sectPr>
      </w:pPr>
    </w:p>
    <w:p w:rsidR="009E2DCC" w:rsidRPr="00B74B95" w:rsidRDefault="009E2DCC" w:rsidP="00B74B95">
      <w:pPr>
        <w:jc w:val="both"/>
        <w:rPr>
          <w:sz w:val="24"/>
          <w:szCs w:val="24"/>
        </w:rPr>
      </w:pPr>
    </w:p>
    <w:p w:rsidR="009E2DCC" w:rsidRPr="00B74B95" w:rsidRDefault="00B74B95" w:rsidP="00B74B95">
      <w:pPr>
        <w:ind w:firstLine="720"/>
        <w:jc w:val="both"/>
        <w:rPr>
          <w:color w:val="000000"/>
          <w:sz w:val="24"/>
          <w:szCs w:val="24"/>
          <w:lang w:val="id-ID"/>
        </w:rPr>
      </w:pPr>
      <w:r w:rsidRPr="00B74B95">
        <w:rPr>
          <w:color w:val="000000"/>
          <w:sz w:val="24"/>
          <w:szCs w:val="24"/>
          <w:lang w:val="id-ID"/>
        </w:rPr>
        <w:t>Saudara/i yang nama-namanya tercantum dalam lampiran surat tugas ini.</w:t>
      </w:r>
    </w:p>
    <w:p w:rsidR="00B74B95" w:rsidRPr="00B74B95" w:rsidRDefault="00B74B95" w:rsidP="00B74B95">
      <w:pPr>
        <w:jc w:val="both"/>
        <w:rPr>
          <w:sz w:val="24"/>
          <w:szCs w:val="24"/>
        </w:rPr>
      </w:pPr>
    </w:p>
    <w:p w:rsidR="009E2DCC" w:rsidRPr="00B74B95" w:rsidRDefault="00A02E57" w:rsidP="00B74B95">
      <w:pPr>
        <w:jc w:val="both"/>
        <w:rPr>
          <w:rFonts w:eastAsia="Cambria"/>
          <w:sz w:val="24"/>
          <w:szCs w:val="24"/>
        </w:rPr>
      </w:pPr>
      <w:r w:rsidRPr="00B74B95">
        <w:rPr>
          <w:rFonts w:eastAsia="Cambria"/>
          <w:spacing w:val="1"/>
          <w:sz w:val="24"/>
          <w:szCs w:val="24"/>
        </w:rPr>
        <w:t>S</w:t>
      </w:r>
      <w:r w:rsidRPr="00B74B95">
        <w:rPr>
          <w:rFonts w:eastAsia="Cambria"/>
          <w:sz w:val="24"/>
          <w:szCs w:val="24"/>
        </w:rPr>
        <w:t>e</w:t>
      </w:r>
      <w:r w:rsidRPr="00B74B95">
        <w:rPr>
          <w:rFonts w:eastAsia="Cambria"/>
          <w:spacing w:val="1"/>
          <w:sz w:val="24"/>
          <w:szCs w:val="24"/>
        </w:rPr>
        <w:t>b</w:t>
      </w:r>
      <w:r w:rsidRPr="00B74B95">
        <w:rPr>
          <w:rFonts w:eastAsia="Cambria"/>
          <w:sz w:val="24"/>
          <w:szCs w:val="24"/>
        </w:rPr>
        <w:t>agai</w:t>
      </w:r>
      <w:r w:rsidRPr="00B74B95">
        <w:rPr>
          <w:rFonts w:eastAsia="Cambria"/>
          <w:spacing w:val="44"/>
          <w:sz w:val="24"/>
          <w:szCs w:val="24"/>
        </w:rPr>
        <w:t xml:space="preserve"> </w:t>
      </w:r>
      <w:r w:rsidR="002C189A">
        <w:rPr>
          <w:rFonts w:eastAsia="Cambria"/>
          <w:spacing w:val="1"/>
          <w:sz w:val="24"/>
          <w:szCs w:val="24"/>
          <w:lang w:val="id-ID"/>
        </w:rPr>
        <w:t>peserta studi banding</w:t>
      </w:r>
      <w:r w:rsidRPr="00B74B95">
        <w:rPr>
          <w:rFonts w:eastAsia="Cambria"/>
          <w:spacing w:val="47"/>
          <w:sz w:val="24"/>
          <w:szCs w:val="24"/>
        </w:rPr>
        <w:t xml:space="preserve"> </w:t>
      </w:r>
      <w:r w:rsidRPr="00B74B95">
        <w:rPr>
          <w:rFonts w:eastAsia="Cambria"/>
          <w:sz w:val="24"/>
          <w:szCs w:val="24"/>
        </w:rPr>
        <w:t>Kampus</w:t>
      </w:r>
      <w:r w:rsidRPr="00B74B95">
        <w:rPr>
          <w:rFonts w:eastAsia="Cambria"/>
          <w:spacing w:val="46"/>
          <w:sz w:val="24"/>
          <w:szCs w:val="24"/>
        </w:rPr>
        <w:t xml:space="preserve"> </w:t>
      </w:r>
      <w:r w:rsidR="00B74B95" w:rsidRPr="00B74B95">
        <w:rPr>
          <w:rFonts w:eastAsia="Cambria"/>
          <w:sz w:val="24"/>
          <w:szCs w:val="24"/>
          <w:lang w:val="id-ID"/>
        </w:rPr>
        <w:t>Universitas</w:t>
      </w:r>
      <w:r w:rsidR="00B74B95" w:rsidRPr="00B74B95">
        <w:rPr>
          <w:rFonts w:eastAsia="Cambria"/>
          <w:spacing w:val="-2"/>
          <w:sz w:val="24"/>
          <w:szCs w:val="24"/>
        </w:rPr>
        <w:t xml:space="preserve"> </w:t>
      </w:r>
      <w:r w:rsidR="00B74B95" w:rsidRPr="00B74B95">
        <w:rPr>
          <w:rFonts w:eastAsia="Cambria"/>
          <w:sz w:val="24"/>
          <w:szCs w:val="24"/>
        </w:rPr>
        <w:t>Bina</w:t>
      </w:r>
      <w:r w:rsidR="00B74B95" w:rsidRPr="00B74B95">
        <w:rPr>
          <w:rFonts w:eastAsia="Cambria"/>
          <w:spacing w:val="1"/>
          <w:sz w:val="24"/>
          <w:szCs w:val="24"/>
        </w:rPr>
        <w:t xml:space="preserve"> S</w:t>
      </w:r>
      <w:r w:rsidR="00B74B95" w:rsidRPr="00B74B95">
        <w:rPr>
          <w:rFonts w:eastAsia="Cambria"/>
          <w:sz w:val="24"/>
          <w:szCs w:val="24"/>
        </w:rPr>
        <w:t>arana</w:t>
      </w:r>
      <w:r w:rsidR="00B74B95" w:rsidRPr="00B74B95">
        <w:rPr>
          <w:rFonts w:eastAsia="Cambria"/>
          <w:spacing w:val="1"/>
          <w:sz w:val="24"/>
          <w:szCs w:val="24"/>
        </w:rPr>
        <w:t xml:space="preserve"> </w:t>
      </w:r>
      <w:r w:rsidR="00B74B95" w:rsidRPr="00B74B95">
        <w:rPr>
          <w:rFonts w:eastAsia="Cambria"/>
          <w:spacing w:val="-1"/>
          <w:sz w:val="24"/>
          <w:szCs w:val="24"/>
        </w:rPr>
        <w:t>I</w:t>
      </w:r>
      <w:r w:rsidR="00B74B95" w:rsidRPr="00B74B95">
        <w:rPr>
          <w:rFonts w:eastAsia="Cambria"/>
          <w:sz w:val="24"/>
          <w:szCs w:val="24"/>
        </w:rPr>
        <w:t>nfo</w:t>
      </w:r>
      <w:r w:rsidR="00B74B95" w:rsidRPr="00B74B95">
        <w:rPr>
          <w:rFonts w:eastAsia="Cambria"/>
          <w:spacing w:val="-1"/>
          <w:sz w:val="24"/>
          <w:szCs w:val="24"/>
        </w:rPr>
        <w:t>r</w:t>
      </w:r>
      <w:r w:rsidR="00B74B95" w:rsidRPr="00B74B95">
        <w:rPr>
          <w:rFonts w:eastAsia="Cambria"/>
          <w:sz w:val="24"/>
          <w:szCs w:val="24"/>
        </w:rPr>
        <w:t>mat</w:t>
      </w:r>
      <w:r w:rsidR="00B74B95" w:rsidRPr="00B74B95">
        <w:rPr>
          <w:rFonts w:eastAsia="Cambria"/>
          <w:spacing w:val="1"/>
          <w:sz w:val="24"/>
          <w:szCs w:val="24"/>
        </w:rPr>
        <w:t>i</w:t>
      </w:r>
      <w:r w:rsidR="00B74B95" w:rsidRPr="00B74B95">
        <w:rPr>
          <w:rFonts w:eastAsia="Cambria"/>
          <w:spacing w:val="-1"/>
          <w:sz w:val="24"/>
          <w:szCs w:val="24"/>
        </w:rPr>
        <w:t>k</w:t>
      </w:r>
      <w:r w:rsidR="00B74B95" w:rsidRPr="00B74B95">
        <w:rPr>
          <w:rFonts w:eastAsia="Cambria"/>
          <w:sz w:val="24"/>
          <w:szCs w:val="24"/>
        </w:rPr>
        <w:t>a</w:t>
      </w:r>
      <w:r w:rsidR="002C189A">
        <w:rPr>
          <w:rFonts w:eastAsia="Cambria"/>
          <w:sz w:val="24"/>
          <w:szCs w:val="24"/>
          <w:lang w:val="id-ID"/>
        </w:rPr>
        <w:t xml:space="preserve"> ke Universitas Parahyangan</w:t>
      </w:r>
      <w:r w:rsidRPr="00B74B95">
        <w:rPr>
          <w:rFonts w:eastAsia="Cambria"/>
          <w:sz w:val="24"/>
          <w:szCs w:val="24"/>
        </w:rPr>
        <w:t>,</w:t>
      </w:r>
      <w:r w:rsidRPr="00B74B95">
        <w:rPr>
          <w:rFonts w:eastAsia="Cambria"/>
          <w:spacing w:val="2"/>
          <w:sz w:val="24"/>
          <w:szCs w:val="24"/>
        </w:rPr>
        <w:t xml:space="preserve"> </w:t>
      </w:r>
      <w:r w:rsidRPr="00B74B95">
        <w:rPr>
          <w:rFonts w:eastAsia="Cambria"/>
          <w:spacing w:val="-1"/>
          <w:sz w:val="24"/>
          <w:szCs w:val="24"/>
        </w:rPr>
        <w:t>y</w:t>
      </w:r>
      <w:r w:rsidRPr="00B74B95">
        <w:rPr>
          <w:rFonts w:eastAsia="Cambria"/>
          <w:sz w:val="24"/>
          <w:szCs w:val="24"/>
        </w:rPr>
        <w:t>a</w:t>
      </w:r>
      <w:r w:rsidRPr="00B74B95">
        <w:rPr>
          <w:rFonts w:eastAsia="Cambria"/>
          <w:spacing w:val="1"/>
          <w:sz w:val="24"/>
          <w:szCs w:val="24"/>
        </w:rPr>
        <w:t>n</w:t>
      </w:r>
      <w:r w:rsidRPr="00B74B95">
        <w:rPr>
          <w:rFonts w:eastAsia="Cambria"/>
          <w:sz w:val="24"/>
          <w:szCs w:val="24"/>
        </w:rPr>
        <w:t>g</w:t>
      </w:r>
      <w:r w:rsidRPr="00B74B95">
        <w:rPr>
          <w:rFonts w:eastAsia="Cambria"/>
          <w:spacing w:val="-1"/>
          <w:sz w:val="24"/>
          <w:szCs w:val="24"/>
        </w:rPr>
        <w:t xml:space="preserve"> </w:t>
      </w:r>
      <w:r w:rsidRPr="00B74B95">
        <w:rPr>
          <w:rFonts w:eastAsia="Cambria"/>
          <w:spacing w:val="3"/>
          <w:sz w:val="24"/>
          <w:szCs w:val="24"/>
        </w:rPr>
        <w:t>a</w:t>
      </w:r>
      <w:r w:rsidRPr="00B74B95">
        <w:rPr>
          <w:rFonts w:eastAsia="Cambria"/>
          <w:spacing w:val="-1"/>
          <w:sz w:val="24"/>
          <w:szCs w:val="24"/>
        </w:rPr>
        <w:t>k</w:t>
      </w:r>
      <w:r w:rsidRPr="00B74B95">
        <w:rPr>
          <w:rFonts w:eastAsia="Cambria"/>
          <w:sz w:val="24"/>
          <w:szCs w:val="24"/>
        </w:rPr>
        <w:t>an</w:t>
      </w:r>
      <w:r w:rsidRPr="00B74B95">
        <w:rPr>
          <w:rFonts w:eastAsia="Cambria"/>
          <w:spacing w:val="1"/>
          <w:sz w:val="24"/>
          <w:szCs w:val="24"/>
        </w:rPr>
        <w:t xml:space="preserve"> </w:t>
      </w:r>
      <w:r w:rsidRPr="00B74B95">
        <w:rPr>
          <w:rFonts w:eastAsia="Cambria"/>
          <w:spacing w:val="-1"/>
          <w:sz w:val="24"/>
          <w:szCs w:val="24"/>
        </w:rPr>
        <w:t>d</w:t>
      </w:r>
      <w:r w:rsidRPr="00B74B95">
        <w:rPr>
          <w:rFonts w:eastAsia="Cambria"/>
          <w:sz w:val="24"/>
          <w:szCs w:val="24"/>
        </w:rPr>
        <w:t>ilaksan</w:t>
      </w:r>
      <w:r w:rsidRPr="00B74B95">
        <w:rPr>
          <w:rFonts w:eastAsia="Cambria"/>
          <w:spacing w:val="1"/>
          <w:sz w:val="24"/>
          <w:szCs w:val="24"/>
        </w:rPr>
        <w:t>a</w:t>
      </w:r>
      <w:r w:rsidRPr="00B74B95">
        <w:rPr>
          <w:rFonts w:eastAsia="Cambria"/>
          <w:spacing w:val="-1"/>
          <w:sz w:val="24"/>
          <w:szCs w:val="24"/>
        </w:rPr>
        <w:t>k</w:t>
      </w:r>
      <w:r w:rsidRPr="00B74B95">
        <w:rPr>
          <w:rFonts w:eastAsia="Cambria"/>
          <w:sz w:val="24"/>
          <w:szCs w:val="24"/>
        </w:rPr>
        <w:t>an</w:t>
      </w:r>
      <w:r w:rsidRPr="00B74B95">
        <w:rPr>
          <w:rFonts w:eastAsia="Cambria"/>
          <w:spacing w:val="1"/>
          <w:sz w:val="24"/>
          <w:szCs w:val="24"/>
        </w:rPr>
        <w:t xml:space="preserve"> </w:t>
      </w:r>
      <w:proofErr w:type="gramStart"/>
      <w:r w:rsidRPr="00B74B95">
        <w:rPr>
          <w:rFonts w:eastAsia="Cambria"/>
          <w:spacing w:val="1"/>
          <w:sz w:val="24"/>
          <w:szCs w:val="24"/>
        </w:rPr>
        <w:t>p</w:t>
      </w:r>
      <w:r w:rsidRPr="00B74B95">
        <w:rPr>
          <w:rFonts w:eastAsia="Cambria"/>
          <w:sz w:val="24"/>
          <w:szCs w:val="24"/>
        </w:rPr>
        <w:t>a</w:t>
      </w:r>
      <w:r w:rsidRPr="00B74B95">
        <w:rPr>
          <w:rFonts w:eastAsia="Cambria"/>
          <w:spacing w:val="-1"/>
          <w:sz w:val="24"/>
          <w:szCs w:val="24"/>
        </w:rPr>
        <w:t>d</w:t>
      </w:r>
      <w:r w:rsidRPr="00B74B95">
        <w:rPr>
          <w:rFonts w:eastAsia="Cambria"/>
          <w:sz w:val="24"/>
          <w:szCs w:val="24"/>
        </w:rPr>
        <w:t>a :</w:t>
      </w:r>
      <w:proofErr w:type="gramEnd"/>
    </w:p>
    <w:p w:rsidR="009E2DCC" w:rsidRPr="00B74B95" w:rsidRDefault="009E2DCC" w:rsidP="00B74B95">
      <w:pPr>
        <w:jc w:val="both"/>
        <w:rPr>
          <w:sz w:val="24"/>
          <w:szCs w:val="24"/>
        </w:rPr>
      </w:pPr>
    </w:p>
    <w:p w:rsidR="002C189A" w:rsidRPr="002647A3" w:rsidRDefault="002C189A" w:rsidP="002C189A">
      <w:pPr>
        <w:jc w:val="both"/>
        <w:rPr>
          <w:rFonts w:eastAsia="Cambria"/>
          <w:sz w:val="24"/>
          <w:szCs w:val="24"/>
          <w:lang w:val="id-ID"/>
        </w:rPr>
      </w:pPr>
      <w:r w:rsidRPr="00A02E57">
        <w:rPr>
          <w:rFonts w:eastAsia="Cambria"/>
          <w:spacing w:val="1"/>
          <w:sz w:val="24"/>
          <w:szCs w:val="24"/>
        </w:rPr>
        <w:t>H</w:t>
      </w:r>
      <w:r w:rsidRPr="00A02E57">
        <w:rPr>
          <w:rFonts w:eastAsia="Cambria"/>
          <w:sz w:val="24"/>
          <w:szCs w:val="24"/>
        </w:rPr>
        <w:t>ari</w:t>
      </w:r>
      <w:r>
        <w:rPr>
          <w:rFonts w:eastAsia="Cambria"/>
          <w:sz w:val="24"/>
          <w:szCs w:val="24"/>
          <w:lang w:val="id-ID"/>
        </w:rPr>
        <w:tab/>
      </w:r>
      <w:r>
        <w:rPr>
          <w:rFonts w:eastAsia="Cambria"/>
          <w:sz w:val="24"/>
          <w:szCs w:val="24"/>
          <w:lang w:val="id-ID"/>
        </w:rPr>
        <w:tab/>
      </w:r>
      <w:r>
        <w:rPr>
          <w:rFonts w:eastAsia="Cambria"/>
          <w:sz w:val="24"/>
          <w:szCs w:val="24"/>
          <w:lang w:val="id-ID"/>
        </w:rPr>
        <w:tab/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>
        <w:rPr>
          <w:rFonts w:eastAsia="Cambria"/>
          <w:sz w:val="24"/>
          <w:szCs w:val="24"/>
          <w:lang w:val="id-ID"/>
        </w:rPr>
        <w:t>Sabtu</w:t>
      </w:r>
    </w:p>
    <w:p w:rsidR="002C189A" w:rsidRPr="002647A3" w:rsidRDefault="002C189A" w:rsidP="002C189A">
      <w:pPr>
        <w:jc w:val="both"/>
        <w:rPr>
          <w:rFonts w:eastAsia="Cambria"/>
          <w:sz w:val="24"/>
          <w:szCs w:val="24"/>
          <w:lang w:val="id-ID"/>
        </w:rPr>
      </w:pPr>
      <w:r w:rsidRPr="00A02E57">
        <w:rPr>
          <w:rFonts w:eastAsia="Cambria"/>
          <w:spacing w:val="-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pacing w:val="-1"/>
          <w:sz w:val="24"/>
          <w:szCs w:val="24"/>
        </w:rPr>
        <w:t>gg</w:t>
      </w:r>
      <w:r>
        <w:rPr>
          <w:rFonts w:eastAsia="Cambria"/>
          <w:sz w:val="24"/>
          <w:szCs w:val="24"/>
        </w:rPr>
        <w:t>al</w:t>
      </w:r>
      <w:r>
        <w:rPr>
          <w:rFonts w:eastAsia="Cambria"/>
          <w:sz w:val="24"/>
          <w:szCs w:val="24"/>
          <w:lang w:val="id-ID"/>
        </w:rPr>
        <w:tab/>
      </w:r>
      <w:r>
        <w:rPr>
          <w:rFonts w:eastAsia="Cambria"/>
          <w:sz w:val="24"/>
          <w:szCs w:val="24"/>
          <w:lang w:val="id-ID"/>
        </w:rPr>
        <w:tab/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>
        <w:rPr>
          <w:rFonts w:eastAsia="Cambria"/>
          <w:spacing w:val="-1"/>
          <w:sz w:val="24"/>
          <w:szCs w:val="24"/>
          <w:lang w:val="id-ID"/>
        </w:rPr>
        <w:t>13 Oktober 2018</w:t>
      </w:r>
    </w:p>
    <w:p w:rsidR="002C189A" w:rsidRDefault="002C189A" w:rsidP="002C189A">
      <w:pPr>
        <w:jc w:val="both"/>
        <w:rPr>
          <w:rFonts w:eastAsia="Cambria"/>
          <w:spacing w:val="1"/>
          <w:sz w:val="24"/>
          <w:szCs w:val="24"/>
          <w:lang w:val="id-ID"/>
        </w:rPr>
      </w:pPr>
      <w:r w:rsidRPr="00A02E57">
        <w:rPr>
          <w:rFonts w:eastAsia="Cambria"/>
          <w:spacing w:val="-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em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>at</w:t>
      </w:r>
      <w:r>
        <w:rPr>
          <w:rFonts w:eastAsia="Cambria"/>
          <w:sz w:val="24"/>
          <w:szCs w:val="24"/>
          <w:lang w:val="id-ID"/>
        </w:rPr>
        <w:tab/>
      </w:r>
      <w:r>
        <w:rPr>
          <w:rFonts w:eastAsia="Cambria"/>
          <w:sz w:val="24"/>
          <w:szCs w:val="24"/>
          <w:lang w:val="id-ID"/>
        </w:rPr>
        <w:tab/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>
        <w:rPr>
          <w:rFonts w:eastAsia="Cambria"/>
          <w:sz w:val="24"/>
          <w:szCs w:val="24"/>
          <w:lang w:val="id-ID"/>
        </w:rPr>
        <w:t>Universitas Parahyangan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</w:p>
    <w:p w:rsidR="002C189A" w:rsidRPr="00A02E57" w:rsidRDefault="002C189A" w:rsidP="002C189A">
      <w:pPr>
        <w:jc w:val="both"/>
        <w:rPr>
          <w:rFonts w:eastAsia="Cambria"/>
          <w:sz w:val="24"/>
          <w:szCs w:val="24"/>
        </w:rPr>
      </w:pPr>
      <w:r w:rsidRPr="00A02E57">
        <w:rPr>
          <w:rFonts w:eastAsia="Cambria"/>
          <w:sz w:val="24"/>
          <w:szCs w:val="24"/>
        </w:rPr>
        <w:t>Wa</w:t>
      </w:r>
      <w:r w:rsidRPr="00A02E57">
        <w:rPr>
          <w:rFonts w:eastAsia="Cambria"/>
          <w:spacing w:val="-1"/>
          <w:sz w:val="24"/>
          <w:szCs w:val="24"/>
        </w:rPr>
        <w:t>k</w:t>
      </w:r>
      <w:r>
        <w:rPr>
          <w:rFonts w:eastAsia="Cambria"/>
          <w:sz w:val="24"/>
          <w:szCs w:val="24"/>
        </w:rPr>
        <w:t>tu</w:t>
      </w:r>
      <w:r>
        <w:rPr>
          <w:rFonts w:eastAsia="Cambria"/>
          <w:sz w:val="24"/>
          <w:szCs w:val="24"/>
          <w:lang w:val="id-ID"/>
        </w:rPr>
        <w:tab/>
      </w:r>
      <w:r>
        <w:rPr>
          <w:rFonts w:eastAsia="Cambria"/>
          <w:sz w:val="24"/>
          <w:szCs w:val="24"/>
          <w:lang w:val="id-ID"/>
        </w:rPr>
        <w:tab/>
      </w:r>
      <w:r>
        <w:rPr>
          <w:rFonts w:eastAsia="Cambria"/>
          <w:sz w:val="24"/>
          <w:szCs w:val="24"/>
          <w:lang w:val="id-ID"/>
        </w:rPr>
        <w:tab/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-1"/>
          <w:sz w:val="24"/>
          <w:szCs w:val="24"/>
        </w:rPr>
        <w:t xml:space="preserve"> 0</w:t>
      </w:r>
      <w:r w:rsidRPr="00A02E57">
        <w:rPr>
          <w:rFonts w:eastAsia="Cambria"/>
          <w:spacing w:val="1"/>
          <w:sz w:val="24"/>
          <w:szCs w:val="24"/>
        </w:rPr>
        <w:t>9</w:t>
      </w:r>
      <w:r w:rsidRPr="00A02E57">
        <w:rPr>
          <w:rFonts w:eastAsia="Cambria"/>
          <w:spacing w:val="-1"/>
          <w:sz w:val="24"/>
          <w:szCs w:val="24"/>
        </w:rPr>
        <w:t>:0</w:t>
      </w:r>
      <w:r w:rsidRPr="00A02E57">
        <w:rPr>
          <w:rFonts w:eastAsia="Cambria"/>
          <w:sz w:val="24"/>
          <w:szCs w:val="24"/>
        </w:rPr>
        <w:t>0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s</w:t>
      </w:r>
      <w:r w:rsidRPr="00A02E57">
        <w:rPr>
          <w:rFonts w:eastAsia="Cambria"/>
          <w:spacing w:val="2"/>
          <w:sz w:val="24"/>
          <w:szCs w:val="24"/>
        </w:rPr>
        <w:t>/</w:t>
      </w:r>
      <w:r w:rsidRPr="00A02E57">
        <w:rPr>
          <w:rFonts w:eastAsia="Cambria"/>
          <w:sz w:val="24"/>
          <w:szCs w:val="24"/>
        </w:rPr>
        <w:t>d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pacing w:val="1"/>
          <w:sz w:val="24"/>
          <w:szCs w:val="24"/>
        </w:rPr>
        <w:t>1</w:t>
      </w:r>
      <w:r w:rsidRPr="00A02E57">
        <w:rPr>
          <w:rFonts w:eastAsia="Cambria"/>
          <w:spacing w:val="-1"/>
          <w:sz w:val="24"/>
          <w:szCs w:val="24"/>
        </w:rPr>
        <w:t>6:</w:t>
      </w:r>
      <w:r w:rsidRPr="00A02E57">
        <w:rPr>
          <w:rFonts w:eastAsia="Cambria"/>
          <w:spacing w:val="1"/>
          <w:sz w:val="24"/>
          <w:szCs w:val="24"/>
        </w:rPr>
        <w:t>0</w:t>
      </w:r>
      <w:r w:rsidRPr="00A02E57">
        <w:rPr>
          <w:rFonts w:eastAsia="Cambria"/>
          <w:sz w:val="24"/>
          <w:szCs w:val="24"/>
        </w:rPr>
        <w:t>0</w:t>
      </w:r>
    </w:p>
    <w:p w:rsidR="009E2DCC" w:rsidRPr="00B74B95" w:rsidRDefault="009E2DCC" w:rsidP="00B74B95">
      <w:pPr>
        <w:jc w:val="both"/>
        <w:rPr>
          <w:sz w:val="24"/>
          <w:szCs w:val="24"/>
        </w:rPr>
      </w:pPr>
    </w:p>
    <w:p w:rsidR="009E2DCC" w:rsidRPr="00B74B95" w:rsidRDefault="00A02E57" w:rsidP="00B74B95">
      <w:pPr>
        <w:jc w:val="both"/>
        <w:rPr>
          <w:rFonts w:eastAsia="Cambria"/>
          <w:sz w:val="24"/>
          <w:szCs w:val="24"/>
        </w:rPr>
      </w:pPr>
      <w:proofErr w:type="gramStart"/>
      <w:r w:rsidRPr="00B74B95">
        <w:rPr>
          <w:rFonts w:eastAsia="Cambria"/>
          <w:sz w:val="24"/>
          <w:szCs w:val="24"/>
        </w:rPr>
        <w:t>Demi</w:t>
      </w:r>
      <w:r w:rsidRPr="00B74B95">
        <w:rPr>
          <w:rFonts w:eastAsia="Cambria"/>
          <w:spacing w:val="-1"/>
          <w:sz w:val="24"/>
          <w:szCs w:val="24"/>
        </w:rPr>
        <w:t>k</w:t>
      </w:r>
      <w:r w:rsidRPr="00B74B95">
        <w:rPr>
          <w:rFonts w:eastAsia="Cambria"/>
          <w:sz w:val="24"/>
          <w:szCs w:val="24"/>
        </w:rPr>
        <w:t>i</w:t>
      </w:r>
      <w:r w:rsidRPr="00B74B95">
        <w:rPr>
          <w:rFonts w:eastAsia="Cambria"/>
          <w:spacing w:val="1"/>
          <w:sz w:val="24"/>
          <w:szCs w:val="24"/>
        </w:rPr>
        <w:t>a</w:t>
      </w:r>
      <w:r w:rsidRPr="00B74B95">
        <w:rPr>
          <w:rFonts w:eastAsia="Cambria"/>
          <w:sz w:val="24"/>
          <w:szCs w:val="24"/>
        </w:rPr>
        <w:t>nlah</w:t>
      </w:r>
      <w:r w:rsidRPr="00B74B95">
        <w:rPr>
          <w:rFonts w:eastAsia="Cambria"/>
          <w:spacing w:val="24"/>
          <w:sz w:val="24"/>
          <w:szCs w:val="24"/>
        </w:rPr>
        <w:t xml:space="preserve"> </w:t>
      </w:r>
      <w:r w:rsidRPr="00B74B95">
        <w:rPr>
          <w:rFonts w:eastAsia="Cambria"/>
          <w:spacing w:val="1"/>
          <w:sz w:val="24"/>
          <w:szCs w:val="24"/>
        </w:rPr>
        <w:t>p</w:t>
      </w:r>
      <w:r w:rsidRPr="00B74B95">
        <w:rPr>
          <w:rFonts w:eastAsia="Cambria"/>
          <w:sz w:val="24"/>
          <w:szCs w:val="24"/>
        </w:rPr>
        <w:t>e</w:t>
      </w:r>
      <w:r w:rsidRPr="00B74B95">
        <w:rPr>
          <w:rFonts w:eastAsia="Cambria"/>
          <w:spacing w:val="1"/>
          <w:sz w:val="24"/>
          <w:szCs w:val="24"/>
        </w:rPr>
        <w:t>n</w:t>
      </w:r>
      <w:r w:rsidRPr="00B74B95">
        <w:rPr>
          <w:rFonts w:eastAsia="Cambria"/>
          <w:sz w:val="24"/>
          <w:szCs w:val="24"/>
        </w:rPr>
        <w:t>u</w:t>
      </w:r>
      <w:r w:rsidRPr="00B74B95">
        <w:rPr>
          <w:rFonts w:eastAsia="Cambria"/>
          <w:spacing w:val="-2"/>
          <w:sz w:val="24"/>
          <w:szCs w:val="24"/>
        </w:rPr>
        <w:t>g</w:t>
      </w:r>
      <w:r w:rsidRPr="00B74B95">
        <w:rPr>
          <w:rFonts w:eastAsia="Cambria"/>
          <w:sz w:val="24"/>
          <w:szCs w:val="24"/>
        </w:rPr>
        <w:t>as</w:t>
      </w:r>
      <w:r w:rsidRPr="00B74B95">
        <w:rPr>
          <w:rFonts w:eastAsia="Cambria"/>
          <w:spacing w:val="1"/>
          <w:sz w:val="24"/>
          <w:szCs w:val="24"/>
        </w:rPr>
        <w:t>a</w:t>
      </w:r>
      <w:r w:rsidRPr="00B74B95">
        <w:rPr>
          <w:rFonts w:eastAsia="Cambria"/>
          <w:sz w:val="24"/>
          <w:szCs w:val="24"/>
        </w:rPr>
        <w:t>n</w:t>
      </w:r>
      <w:r w:rsidRPr="00B74B95">
        <w:rPr>
          <w:rFonts w:eastAsia="Cambria"/>
          <w:spacing w:val="24"/>
          <w:sz w:val="24"/>
          <w:szCs w:val="24"/>
        </w:rPr>
        <w:t xml:space="preserve"> </w:t>
      </w:r>
      <w:r w:rsidRPr="00B74B95">
        <w:rPr>
          <w:rFonts w:eastAsia="Cambria"/>
          <w:sz w:val="24"/>
          <w:szCs w:val="24"/>
        </w:rPr>
        <w:t>i</w:t>
      </w:r>
      <w:r w:rsidRPr="00B74B95">
        <w:rPr>
          <w:rFonts w:eastAsia="Cambria"/>
          <w:spacing w:val="1"/>
          <w:sz w:val="24"/>
          <w:szCs w:val="24"/>
        </w:rPr>
        <w:t>n</w:t>
      </w:r>
      <w:r w:rsidRPr="00B74B95">
        <w:rPr>
          <w:rFonts w:eastAsia="Cambria"/>
          <w:sz w:val="24"/>
          <w:szCs w:val="24"/>
        </w:rPr>
        <w:t>i</w:t>
      </w:r>
      <w:r w:rsidRPr="00B74B95">
        <w:rPr>
          <w:rFonts w:eastAsia="Cambria"/>
          <w:spacing w:val="24"/>
          <w:sz w:val="24"/>
          <w:szCs w:val="24"/>
        </w:rPr>
        <w:t xml:space="preserve"> </w:t>
      </w:r>
      <w:r w:rsidRPr="00B74B95">
        <w:rPr>
          <w:rFonts w:eastAsia="Cambria"/>
          <w:sz w:val="24"/>
          <w:szCs w:val="24"/>
        </w:rPr>
        <w:t>agar</w:t>
      </w:r>
      <w:r w:rsidRPr="00B74B95">
        <w:rPr>
          <w:rFonts w:eastAsia="Cambria"/>
          <w:spacing w:val="23"/>
          <w:sz w:val="24"/>
          <w:szCs w:val="24"/>
        </w:rPr>
        <w:t xml:space="preserve"> </w:t>
      </w:r>
      <w:r w:rsidRPr="00B74B95">
        <w:rPr>
          <w:rFonts w:eastAsia="Cambria"/>
          <w:spacing w:val="-1"/>
          <w:sz w:val="24"/>
          <w:szCs w:val="24"/>
        </w:rPr>
        <w:t>d</w:t>
      </w:r>
      <w:r w:rsidRPr="00B74B95">
        <w:rPr>
          <w:rFonts w:eastAsia="Cambria"/>
          <w:sz w:val="24"/>
          <w:szCs w:val="24"/>
        </w:rPr>
        <w:t>a</w:t>
      </w:r>
      <w:r w:rsidRPr="00B74B95">
        <w:rPr>
          <w:rFonts w:eastAsia="Cambria"/>
          <w:spacing w:val="1"/>
          <w:sz w:val="24"/>
          <w:szCs w:val="24"/>
        </w:rPr>
        <w:t>p</w:t>
      </w:r>
      <w:r w:rsidRPr="00B74B95">
        <w:rPr>
          <w:rFonts w:eastAsia="Cambria"/>
          <w:sz w:val="24"/>
          <w:szCs w:val="24"/>
        </w:rPr>
        <w:t>at</w:t>
      </w:r>
      <w:r w:rsidRPr="00B74B95">
        <w:rPr>
          <w:rFonts w:eastAsia="Cambria"/>
          <w:spacing w:val="24"/>
          <w:sz w:val="24"/>
          <w:szCs w:val="24"/>
        </w:rPr>
        <w:t xml:space="preserve"> </w:t>
      </w:r>
      <w:r w:rsidRPr="00B74B95">
        <w:rPr>
          <w:rFonts w:eastAsia="Cambria"/>
          <w:spacing w:val="-1"/>
          <w:sz w:val="24"/>
          <w:szCs w:val="24"/>
        </w:rPr>
        <w:t>d</w:t>
      </w:r>
      <w:r w:rsidRPr="00B74B95">
        <w:rPr>
          <w:rFonts w:eastAsia="Cambria"/>
          <w:sz w:val="24"/>
          <w:szCs w:val="24"/>
        </w:rPr>
        <w:t>ilak</w:t>
      </w:r>
      <w:r w:rsidRPr="00B74B95">
        <w:rPr>
          <w:rFonts w:eastAsia="Cambria"/>
          <w:spacing w:val="2"/>
          <w:sz w:val="24"/>
          <w:szCs w:val="24"/>
        </w:rPr>
        <w:t>s</w:t>
      </w:r>
      <w:r w:rsidRPr="00B74B95">
        <w:rPr>
          <w:rFonts w:eastAsia="Cambria"/>
          <w:sz w:val="24"/>
          <w:szCs w:val="24"/>
        </w:rPr>
        <w:t>a</w:t>
      </w:r>
      <w:r w:rsidRPr="00B74B95">
        <w:rPr>
          <w:rFonts w:eastAsia="Cambria"/>
          <w:spacing w:val="1"/>
          <w:sz w:val="24"/>
          <w:szCs w:val="24"/>
        </w:rPr>
        <w:t>n</w:t>
      </w:r>
      <w:r w:rsidRPr="00B74B95">
        <w:rPr>
          <w:rFonts w:eastAsia="Cambria"/>
          <w:sz w:val="24"/>
          <w:szCs w:val="24"/>
        </w:rPr>
        <w:t>akan</w:t>
      </w:r>
      <w:r w:rsidRPr="00B74B95">
        <w:rPr>
          <w:rFonts w:eastAsia="Cambria"/>
          <w:spacing w:val="24"/>
          <w:sz w:val="24"/>
          <w:szCs w:val="24"/>
        </w:rPr>
        <w:t xml:space="preserve"> </w:t>
      </w:r>
      <w:r w:rsidRPr="00B74B95">
        <w:rPr>
          <w:rFonts w:eastAsia="Cambria"/>
          <w:sz w:val="24"/>
          <w:szCs w:val="24"/>
        </w:rPr>
        <w:t>se</w:t>
      </w:r>
      <w:r w:rsidRPr="00B74B95">
        <w:rPr>
          <w:rFonts w:eastAsia="Cambria"/>
          <w:spacing w:val="1"/>
          <w:sz w:val="24"/>
          <w:szCs w:val="24"/>
        </w:rPr>
        <w:t>b</w:t>
      </w:r>
      <w:r w:rsidRPr="00B74B95">
        <w:rPr>
          <w:rFonts w:eastAsia="Cambria"/>
          <w:sz w:val="24"/>
          <w:szCs w:val="24"/>
        </w:rPr>
        <w:t>agaimana</w:t>
      </w:r>
      <w:r w:rsidRPr="00B74B95">
        <w:rPr>
          <w:rFonts w:eastAsia="Cambria"/>
          <w:spacing w:val="24"/>
          <w:sz w:val="24"/>
          <w:szCs w:val="24"/>
        </w:rPr>
        <w:t xml:space="preserve"> </w:t>
      </w:r>
      <w:r w:rsidRPr="00B74B95">
        <w:rPr>
          <w:rFonts w:eastAsia="Cambria"/>
          <w:spacing w:val="-3"/>
          <w:sz w:val="24"/>
          <w:szCs w:val="24"/>
        </w:rPr>
        <w:t>m</w:t>
      </w:r>
      <w:r w:rsidRPr="00B74B95">
        <w:rPr>
          <w:rFonts w:eastAsia="Cambria"/>
          <w:sz w:val="24"/>
          <w:szCs w:val="24"/>
        </w:rPr>
        <w:t>es</w:t>
      </w:r>
      <w:r w:rsidRPr="00B74B95">
        <w:rPr>
          <w:rFonts w:eastAsia="Cambria"/>
          <w:spacing w:val="1"/>
          <w:sz w:val="24"/>
          <w:szCs w:val="24"/>
        </w:rPr>
        <w:t>t</w:t>
      </w:r>
      <w:r w:rsidRPr="00B74B95">
        <w:rPr>
          <w:rFonts w:eastAsia="Cambria"/>
          <w:sz w:val="24"/>
          <w:szCs w:val="24"/>
        </w:rPr>
        <w:t>i</w:t>
      </w:r>
      <w:r w:rsidRPr="00B74B95">
        <w:rPr>
          <w:rFonts w:eastAsia="Cambria"/>
          <w:spacing w:val="1"/>
          <w:sz w:val="24"/>
          <w:szCs w:val="24"/>
        </w:rPr>
        <w:t>n</w:t>
      </w:r>
      <w:r w:rsidRPr="00B74B95">
        <w:rPr>
          <w:rFonts w:eastAsia="Cambria"/>
          <w:spacing w:val="-1"/>
          <w:sz w:val="24"/>
          <w:szCs w:val="24"/>
        </w:rPr>
        <w:t>y</w:t>
      </w:r>
      <w:r w:rsidRPr="00B74B95">
        <w:rPr>
          <w:rFonts w:eastAsia="Cambria"/>
          <w:sz w:val="24"/>
          <w:szCs w:val="24"/>
        </w:rPr>
        <w:t>a.</w:t>
      </w:r>
      <w:proofErr w:type="gramEnd"/>
      <w:r w:rsidRPr="00B74B95">
        <w:rPr>
          <w:rFonts w:eastAsia="Cambria"/>
          <w:sz w:val="24"/>
          <w:szCs w:val="24"/>
        </w:rPr>
        <w:t xml:space="preserve"> </w:t>
      </w:r>
      <w:proofErr w:type="gramStart"/>
      <w:r w:rsidRPr="00B74B95">
        <w:rPr>
          <w:rFonts w:eastAsia="Cambria"/>
          <w:spacing w:val="-1"/>
          <w:sz w:val="24"/>
          <w:szCs w:val="24"/>
        </w:rPr>
        <w:t>A</w:t>
      </w:r>
      <w:r w:rsidRPr="00B74B95">
        <w:rPr>
          <w:rFonts w:eastAsia="Cambria"/>
          <w:sz w:val="24"/>
          <w:szCs w:val="24"/>
        </w:rPr>
        <w:t>t</w:t>
      </w:r>
      <w:r w:rsidRPr="00B74B95">
        <w:rPr>
          <w:rFonts w:eastAsia="Cambria"/>
          <w:spacing w:val="1"/>
          <w:sz w:val="24"/>
          <w:szCs w:val="24"/>
        </w:rPr>
        <w:t>a</w:t>
      </w:r>
      <w:r w:rsidRPr="00B74B95">
        <w:rPr>
          <w:rFonts w:eastAsia="Cambria"/>
          <w:sz w:val="24"/>
          <w:szCs w:val="24"/>
        </w:rPr>
        <w:t xml:space="preserve">s segala </w:t>
      </w:r>
      <w:r w:rsidRPr="00B74B95">
        <w:rPr>
          <w:rFonts w:eastAsia="Cambria"/>
          <w:spacing w:val="1"/>
          <w:sz w:val="24"/>
          <w:szCs w:val="24"/>
        </w:rPr>
        <w:t>b</w:t>
      </w:r>
      <w:r w:rsidRPr="00B74B95">
        <w:rPr>
          <w:rFonts w:eastAsia="Cambria"/>
          <w:sz w:val="24"/>
          <w:szCs w:val="24"/>
        </w:rPr>
        <w:t>a</w:t>
      </w:r>
      <w:r w:rsidRPr="00B74B95">
        <w:rPr>
          <w:rFonts w:eastAsia="Cambria"/>
          <w:spacing w:val="1"/>
          <w:sz w:val="24"/>
          <w:szCs w:val="24"/>
        </w:rPr>
        <w:t>n</w:t>
      </w:r>
      <w:r w:rsidRPr="00B74B95">
        <w:rPr>
          <w:rFonts w:eastAsia="Cambria"/>
          <w:sz w:val="24"/>
          <w:szCs w:val="24"/>
        </w:rPr>
        <w:t xml:space="preserve">tuan </w:t>
      </w:r>
      <w:r w:rsidRPr="00B74B95">
        <w:rPr>
          <w:rFonts w:eastAsia="Cambria"/>
          <w:spacing w:val="-1"/>
          <w:sz w:val="24"/>
          <w:szCs w:val="24"/>
        </w:rPr>
        <w:t>d</w:t>
      </w:r>
      <w:r w:rsidRPr="00B74B95">
        <w:rPr>
          <w:rFonts w:eastAsia="Cambria"/>
          <w:spacing w:val="-2"/>
          <w:sz w:val="24"/>
          <w:szCs w:val="24"/>
        </w:rPr>
        <w:t>a</w:t>
      </w:r>
      <w:r w:rsidRPr="00B74B95">
        <w:rPr>
          <w:rFonts w:eastAsia="Cambria"/>
          <w:sz w:val="24"/>
          <w:szCs w:val="24"/>
        </w:rPr>
        <w:t>n ke</w:t>
      </w:r>
      <w:r w:rsidRPr="00B74B95">
        <w:rPr>
          <w:rFonts w:eastAsia="Cambria"/>
          <w:spacing w:val="-1"/>
          <w:sz w:val="24"/>
          <w:szCs w:val="24"/>
        </w:rPr>
        <w:t>r</w:t>
      </w:r>
      <w:r w:rsidRPr="00B74B95">
        <w:rPr>
          <w:rFonts w:eastAsia="Cambria"/>
          <w:spacing w:val="1"/>
          <w:sz w:val="24"/>
          <w:szCs w:val="24"/>
        </w:rPr>
        <w:t>j</w:t>
      </w:r>
      <w:r w:rsidRPr="00B74B95">
        <w:rPr>
          <w:rFonts w:eastAsia="Cambria"/>
          <w:sz w:val="24"/>
          <w:szCs w:val="24"/>
        </w:rPr>
        <w:t>as</w:t>
      </w:r>
      <w:r w:rsidRPr="00B74B95">
        <w:rPr>
          <w:rFonts w:eastAsia="Cambria"/>
          <w:spacing w:val="1"/>
          <w:sz w:val="24"/>
          <w:szCs w:val="24"/>
        </w:rPr>
        <w:t>a</w:t>
      </w:r>
      <w:r w:rsidRPr="00B74B95">
        <w:rPr>
          <w:rFonts w:eastAsia="Cambria"/>
          <w:sz w:val="24"/>
          <w:szCs w:val="24"/>
        </w:rPr>
        <w:t xml:space="preserve">manya </w:t>
      </w:r>
      <w:r w:rsidRPr="00B74B95">
        <w:rPr>
          <w:rFonts w:eastAsia="Cambria"/>
          <w:spacing w:val="-1"/>
          <w:sz w:val="24"/>
          <w:szCs w:val="24"/>
        </w:rPr>
        <w:t>k</w:t>
      </w:r>
      <w:r w:rsidRPr="00B74B95">
        <w:rPr>
          <w:rFonts w:eastAsia="Cambria"/>
          <w:sz w:val="24"/>
          <w:szCs w:val="24"/>
        </w:rPr>
        <w:t>ami me</w:t>
      </w:r>
      <w:r w:rsidRPr="00B74B95">
        <w:rPr>
          <w:rFonts w:eastAsia="Cambria"/>
          <w:spacing w:val="1"/>
          <w:sz w:val="24"/>
          <w:szCs w:val="24"/>
        </w:rPr>
        <w:t>n</w:t>
      </w:r>
      <w:r w:rsidRPr="00B74B95">
        <w:rPr>
          <w:rFonts w:eastAsia="Cambria"/>
          <w:spacing w:val="-1"/>
          <w:sz w:val="24"/>
          <w:szCs w:val="24"/>
        </w:rPr>
        <w:t>g</w:t>
      </w:r>
      <w:r w:rsidRPr="00B74B95">
        <w:rPr>
          <w:rFonts w:eastAsia="Cambria"/>
          <w:sz w:val="24"/>
          <w:szCs w:val="24"/>
        </w:rPr>
        <w:t>u</w:t>
      </w:r>
      <w:r w:rsidRPr="00B74B95">
        <w:rPr>
          <w:rFonts w:eastAsia="Cambria"/>
          <w:spacing w:val="-1"/>
          <w:sz w:val="24"/>
          <w:szCs w:val="24"/>
        </w:rPr>
        <w:t>c</w:t>
      </w:r>
      <w:r w:rsidRPr="00B74B95">
        <w:rPr>
          <w:rFonts w:eastAsia="Cambria"/>
          <w:sz w:val="24"/>
          <w:szCs w:val="24"/>
        </w:rPr>
        <w:t>a</w:t>
      </w:r>
      <w:r w:rsidRPr="00B74B95">
        <w:rPr>
          <w:rFonts w:eastAsia="Cambria"/>
          <w:spacing w:val="1"/>
          <w:sz w:val="24"/>
          <w:szCs w:val="24"/>
        </w:rPr>
        <w:t>p</w:t>
      </w:r>
      <w:r w:rsidRPr="00B74B95">
        <w:rPr>
          <w:rFonts w:eastAsia="Cambria"/>
          <w:spacing w:val="-1"/>
          <w:sz w:val="24"/>
          <w:szCs w:val="24"/>
        </w:rPr>
        <w:t>k</w:t>
      </w:r>
      <w:r w:rsidRPr="00B74B95">
        <w:rPr>
          <w:rFonts w:eastAsia="Cambria"/>
          <w:sz w:val="24"/>
          <w:szCs w:val="24"/>
        </w:rPr>
        <w:t>an</w:t>
      </w:r>
      <w:r w:rsidRPr="00B74B95">
        <w:rPr>
          <w:rFonts w:eastAsia="Cambria"/>
          <w:spacing w:val="1"/>
          <w:sz w:val="24"/>
          <w:szCs w:val="24"/>
        </w:rPr>
        <w:t xml:space="preserve"> </w:t>
      </w:r>
      <w:r w:rsidRPr="00B74B95">
        <w:rPr>
          <w:rFonts w:eastAsia="Cambria"/>
          <w:sz w:val="24"/>
          <w:szCs w:val="24"/>
        </w:rPr>
        <w:t>t</w:t>
      </w:r>
      <w:r w:rsidRPr="00B74B95">
        <w:rPr>
          <w:rFonts w:eastAsia="Cambria"/>
          <w:spacing w:val="1"/>
          <w:sz w:val="24"/>
          <w:szCs w:val="24"/>
        </w:rPr>
        <w:t>e</w:t>
      </w:r>
      <w:r w:rsidRPr="00B74B95">
        <w:rPr>
          <w:rFonts w:eastAsia="Cambria"/>
          <w:spacing w:val="-1"/>
          <w:sz w:val="24"/>
          <w:szCs w:val="24"/>
        </w:rPr>
        <w:t>r</w:t>
      </w:r>
      <w:r w:rsidRPr="00B74B95">
        <w:rPr>
          <w:rFonts w:eastAsia="Cambria"/>
          <w:sz w:val="24"/>
          <w:szCs w:val="24"/>
        </w:rPr>
        <w:t>ima kasih.</w:t>
      </w:r>
      <w:proofErr w:type="gramEnd"/>
    </w:p>
    <w:p w:rsidR="009E2DCC" w:rsidRPr="00B74B95" w:rsidRDefault="009E2DCC" w:rsidP="00B74B95">
      <w:pPr>
        <w:jc w:val="both"/>
        <w:rPr>
          <w:sz w:val="24"/>
          <w:szCs w:val="24"/>
        </w:rPr>
      </w:pPr>
    </w:p>
    <w:p w:rsidR="009E2DCC" w:rsidRPr="00B74B95" w:rsidRDefault="009E2DCC" w:rsidP="00B74B95">
      <w:pPr>
        <w:jc w:val="both"/>
        <w:rPr>
          <w:sz w:val="24"/>
          <w:szCs w:val="24"/>
        </w:rPr>
      </w:pPr>
    </w:p>
    <w:p w:rsidR="009E2DCC" w:rsidRPr="00B74B95" w:rsidRDefault="009E2DCC" w:rsidP="00B74B95">
      <w:pPr>
        <w:jc w:val="both"/>
        <w:rPr>
          <w:sz w:val="24"/>
          <w:szCs w:val="24"/>
        </w:rPr>
      </w:pPr>
    </w:p>
    <w:p w:rsidR="009E2DCC" w:rsidRPr="00B74B95" w:rsidRDefault="009E2DCC" w:rsidP="00B74B95">
      <w:pPr>
        <w:jc w:val="both"/>
        <w:rPr>
          <w:sz w:val="24"/>
          <w:szCs w:val="24"/>
        </w:rPr>
      </w:pPr>
    </w:p>
    <w:p w:rsidR="009E2DCC" w:rsidRPr="00B74B95" w:rsidRDefault="00B74B95" w:rsidP="00B74B95">
      <w:pPr>
        <w:jc w:val="right"/>
        <w:rPr>
          <w:rFonts w:eastAsia="Cambria"/>
          <w:sz w:val="24"/>
          <w:szCs w:val="24"/>
          <w:lang w:val="id-ID"/>
        </w:rPr>
      </w:pPr>
      <w:r>
        <w:rPr>
          <w:rFonts w:eastAsia="Cambria"/>
          <w:sz w:val="24"/>
          <w:szCs w:val="24"/>
          <w:lang w:val="id-ID"/>
        </w:rPr>
        <w:t>Jakarta</w:t>
      </w:r>
      <w:r w:rsidR="00A02E57" w:rsidRPr="00B74B95">
        <w:rPr>
          <w:rFonts w:eastAsia="Cambria"/>
          <w:sz w:val="24"/>
          <w:szCs w:val="24"/>
        </w:rPr>
        <w:t>,</w:t>
      </w:r>
      <w:r w:rsidR="00A02E57" w:rsidRPr="00B74B95">
        <w:rPr>
          <w:rFonts w:eastAsia="Cambria"/>
          <w:spacing w:val="1"/>
          <w:sz w:val="24"/>
          <w:szCs w:val="24"/>
        </w:rPr>
        <w:t xml:space="preserve"> </w:t>
      </w:r>
      <w:r w:rsidR="002C189A">
        <w:rPr>
          <w:rFonts w:eastAsia="Cambria"/>
          <w:spacing w:val="-1"/>
          <w:sz w:val="24"/>
          <w:szCs w:val="24"/>
          <w:lang w:val="id-ID"/>
        </w:rPr>
        <w:t xml:space="preserve">10 Oktober </w:t>
      </w:r>
      <w:r w:rsidR="00A02E57" w:rsidRPr="00B74B95">
        <w:rPr>
          <w:rFonts w:eastAsia="Cambria"/>
          <w:sz w:val="24"/>
          <w:szCs w:val="24"/>
        </w:rPr>
        <w:t xml:space="preserve"> </w:t>
      </w:r>
      <w:r w:rsidR="00A02E57" w:rsidRPr="00B74B95">
        <w:rPr>
          <w:rFonts w:eastAsia="Cambria"/>
          <w:spacing w:val="-1"/>
          <w:sz w:val="24"/>
          <w:szCs w:val="24"/>
        </w:rPr>
        <w:t>2</w:t>
      </w:r>
      <w:r w:rsidR="00A02E57" w:rsidRPr="00B74B95">
        <w:rPr>
          <w:rFonts w:eastAsia="Cambria"/>
          <w:spacing w:val="1"/>
          <w:sz w:val="24"/>
          <w:szCs w:val="24"/>
        </w:rPr>
        <w:t>0</w:t>
      </w:r>
      <w:r>
        <w:rPr>
          <w:rFonts w:eastAsia="Cambria"/>
          <w:spacing w:val="-1"/>
          <w:sz w:val="24"/>
          <w:szCs w:val="24"/>
          <w:lang w:val="id-ID"/>
        </w:rPr>
        <w:t>18</w:t>
      </w:r>
    </w:p>
    <w:p w:rsidR="009E2DCC" w:rsidRPr="00B74B95" w:rsidRDefault="00B74B95" w:rsidP="00B74B95">
      <w:pPr>
        <w:jc w:val="right"/>
        <w:rPr>
          <w:rFonts w:eastAsia="Cambria"/>
          <w:sz w:val="24"/>
          <w:szCs w:val="24"/>
        </w:rPr>
      </w:pPr>
      <w:r w:rsidRPr="00B74B95">
        <w:rPr>
          <w:rFonts w:eastAsia="Cambria"/>
          <w:sz w:val="24"/>
          <w:szCs w:val="24"/>
          <w:lang w:val="id-ID"/>
        </w:rPr>
        <w:t>Rektor Universitas</w:t>
      </w:r>
      <w:r w:rsidRPr="00B74B95">
        <w:rPr>
          <w:rFonts w:eastAsia="Cambria"/>
          <w:spacing w:val="-2"/>
          <w:sz w:val="24"/>
          <w:szCs w:val="24"/>
        </w:rPr>
        <w:t xml:space="preserve"> </w:t>
      </w:r>
      <w:r w:rsidRPr="00B74B95">
        <w:rPr>
          <w:rFonts w:eastAsia="Cambria"/>
          <w:sz w:val="24"/>
          <w:szCs w:val="24"/>
        </w:rPr>
        <w:t>Bina</w:t>
      </w:r>
      <w:r w:rsidRPr="00B74B95">
        <w:rPr>
          <w:rFonts w:eastAsia="Cambria"/>
          <w:spacing w:val="1"/>
          <w:sz w:val="24"/>
          <w:szCs w:val="24"/>
        </w:rPr>
        <w:t xml:space="preserve"> S</w:t>
      </w:r>
      <w:r w:rsidRPr="00B74B95">
        <w:rPr>
          <w:rFonts w:eastAsia="Cambria"/>
          <w:sz w:val="24"/>
          <w:szCs w:val="24"/>
        </w:rPr>
        <w:t>arana</w:t>
      </w:r>
      <w:r w:rsidRPr="00B74B95">
        <w:rPr>
          <w:rFonts w:eastAsia="Cambria"/>
          <w:spacing w:val="1"/>
          <w:sz w:val="24"/>
          <w:szCs w:val="24"/>
        </w:rPr>
        <w:t xml:space="preserve"> </w:t>
      </w:r>
      <w:r w:rsidRPr="00B74B95">
        <w:rPr>
          <w:rFonts w:eastAsia="Cambria"/>
          <w:spacing w:val="-1"/>
          <w:sz w:val="24"/>
          <w:szCs w:val="24"/>
        </w:rPr>
        <w:t>I</w:t>
      </w:r>
      <w:r w:rsidRPr="00B74B95">
        <w:rPr>
          <w:rFonts w:eastAsia="Cambria"/>
          <w:sz w:val="24"/>
          <w:szCs w:val="24"/>
        </w:rPr>
        <w:t>nfo</w:t>
      </w:r>
      <w:r w:rsidRPr="00B74B95">
        <w:rPr>
          <w:rFonts w:eastAsia="Cambria"/>
          <w:spacing w:val="-1"/>
          <w:sz w:val="24"/>
          <w:szCs w:val="24"/>
        </w:rPr>
        <w:t>r</w:t>
      </w:r>
      <w:r w:rsidRPr="00B74B95">
        <w:rPr>
          <w:rFonts w:eastAsia="Cambria"/>
          <w:sz w:val="24"/>
          <w:szCs w:val="24"/>
        </w:rPr>
        <w:t>mat</w:t>
      </w:r>
      <w:r w:rsidRPr="00B74B95">
        <w:rPr>
          <w:rFonts w:eastAsia="Cambria"/>
          <w:spacing w:val="1"/>
          <w:sz w:val="24"/>
          <w:szCs w:val="24"/>
        </w:rPr>
        <w:t>i</w:t>
      </w:r>
      <w:r w:rsidRPr="00B74B95">
        <w:rPr>
          <w:rFonts w:eastAsia="Cambria"/>
          <w:spacing w:val="-1"/>
          <w:sz w:val="24"/>
          <w:szCs w:val="24"/>
        </w:rPr>
        <w:t>k</w:t>
      </w:r>
      <w:r w:rsidRPr="00B74B95">
        <w:rPr>
          <w:rFonts w:eastAsia="Cambria"/>
          <w:sz w:val="24"/>
          <w:szCs w:val="24"/>
        </w:rPr>
        <w:t>a</w:t>
      </w:r>
    </w:p>
    <w:p w:rsidR="009E2DCC" w:rsidRPr="00B74B95" w:rsidRDefault="009E2DCC" w:rsidP="00B74B95">
      <w:pPr>
        <w:jc w:val="right"/>
        <w:rPr>
          <w:sz w:val="24"/>
          <w:szCs w:val="24"/>
        </w:rPr>
      </w:pPr>
    </w:p>
    <w:p w:rsidR="009E2DCC" w:rsidRPr="00B74B95" w:rsidRDefault="009E2DCC" w:rsidP="00B74B95">
      <w:pPr>
        <w:jc w:val="right"/>
        <w:rPr>
          <w:sz w:val="24"/>
          <w:szCs w:val="24"/>
        </w:rPr>
      </w:pPr>
    </w:p>
    <w:p w:rsidR="009E2DCC" w:rsidRPr="00B74B95" w:rsidRDefault="009E2DCC" w:rsidP="00B74B95">
      <w:pPr>
        <w:jc w:val="right"/>
        <w:rPr>
          <w:sz w:val="24"/>
          <w:szCs w:val="24"/>
        </w:rPr>
      </w:pPr>
    </w:p>
    <w:p w:rsidR="009E2DCC" w:rsidRPr="00B74B95" w:rsidRDefault="009E2DCC" w:rsidP="00B74B95">
      <w:pPr>
        <w:jc w:val="right"/>
        <w:rPr>
          <w:sz w:val="24"/>
          <w:szCs w:val="24"/>
        </w:rPr>
      </w:pPr>
    </w:p>
    <w:p w:rsidR="009E2DCC" w:rsidRPr="00B74B95" w:rsidRDefault="009E2DCC" w:rsidP="00B74B95">
      <w:pPr>
        <w:jc w:val="right"/>
        <w:rPr>
          <w:sz w:val="24"/>
          <w:szCs w:val="24"/>
        </w:rPr>
      </w:pPr>
    </w:p>
    <w:p w:rsidR="009E2DCC" w:rsidRPr="00A02E57" w:rsidRDefault="00B74B95" w:rsidP="00B74B95">
      <w:pPr>
        <w:spacing w:line="360" w:lineRule="auto"/>
        <w:jc w:val="right"/>
        <w:rPr>
          <w:sz w:val="24"/>
          <w:szCs w:val="24"/>
        </w:rPr>
      </w:pPr>
      <w:r w:rsidRPr="00B74B95">
        <w:rPr>
          <w:rFonts w:eastAsia="Cambria"/>
          <w:spacing w:val="1"/>
          <w:sz w:val="24"/>
          <w:szCs w:val="24"/>
        </w:rPr>
        <w:t>Dr. Mochamad Wahyudi, M.M, M.Kom, M.Pd</w:t>
      </w: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A02E57" w:rsidRDefault="00A02E57" w:rsidP="00B74B95">
      <w:pPr>
        <w:rPr>
          <w:rFonts w:eastAsia="Cambria"/>
          <w:sz w:val="24"/>
          <w:szCs w:val="24"/>
        </w:rPr>
      </w:pPr>
      <w:proofErr w:type="gramStart"/>
      <w:r w:rsidRPr="00A02E57">
        <w:rPr>
          <w:rFonts w:eastAsia="Cambria"/>
          <w:spacing w:val="-1"/>
          <w:sz w:val="24"/>
          <w:szCs w:val="24"/>
        </w:rPr>
        <w:t>T</w:t>
      </w:r>
      <w:r w:rsidRPr="00A02E57">
        <w:rPr>
          <w:rFonts w:eastAsia="Cambria"/>
          <w:spacing w:val="1"/>
          <w:sz w:val="24"/>
          <w:szCs w:val="24"/>
        </w:rPr>
        <w:t>e</w:t>
      </w:r>
      <w:r w:rsidRPr="00A02E57">
        <w:rPr>
          <w:rFonts w:eastAsia="Cambria"/>
          <w:spacing w:val="-1"/>
          <w:sz w:val="24"/>
          <w:szCs w:val="24"/>
        </w:rPr>
        <w:t>m</w:t>
      </w:r>
      <w:r w:rsidRPr="00A02E57">
        <w:rPr>
          <w:rFonts w:eastAsia="Cambria"/>
          <w:sz w:val="24"/>
          <w:szCs w:val="24"/>
        </w:rPr>
        <w:t>b</w:t>
      </w:r>
      <w:r w:rsidRPr="00A02E57">
        <w:rPr>
          <w:rFonts w:eastAsia="Cambria"/>
          <w:spacing w:val="-1"/>
          <w:sz w:val="24"/>
          <w:szCs w:val="24"/>
        </w:rPr>
        <w:t>u</w:t>
      </w:r>
      <w:r w:rsidRPr="00A02E57">
        <w:rPr>
          <w:rFonts w:eastAsia="Cambria"/>
          <w:sz w:val="24"/>
          <w:szCs w:val="24"/>
        </w:rPr>
        <w:t>s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n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:</w:t>
      </w:r>
      <w:proofErr w:type="gramEnd"/>
    </w:p>
    <w:p w:rsidR="009E2DCC" w:rsidRPr="00A02E57" w:rsidRDefault="00A02E57" w:rsidP="00B74B95">
      <w:pPr>
        <w:rPr>
          <w:rFonts w:eastAsia="Cambria"/>
          <w:sz w:val="24"/>
          <w:szCs w:val="24"/>
        </w:rPr>
      </w:pPr>
      <w:r w:rsidRPr="00A02E57">
        <w:rPr>
          <w:rFonts w:eastAsia="Cambria"/>
          <w:spacing w:val="1"/>
          <w:sz w:val="24"/>
          <w:szCs w:val="24"/>
        </w:rPr>
        <w:t>1</w:t>
      </w:r>
      <w:r w:rsidRPr="00A02E57">
        <w:rPr>
          <w:rFonts w:eastAsia="Cambria"/>
          <w:sz w:val="24"/>
          <w:szCs w:val="24"/>
        </w:rPr>
        <w:t xml:space="preserve">.   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W</w:t>
      </w:r>
      <w:r w:rsidRPr="00A02E57">
        <w:rPr>
          <w:rFonts w:eastAsia="Cambria"/>
          <w:spacing w:val="-2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ir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pacing w:val="-2"/>
          <w:sz w:val="24"/>
          <w:szCs w:val="24"/>
        </w:rPr>
        <w:t>B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d</w:t>
      </w:r>
      <w:r w:rsidRPr="00A02E57">
        <w:rPr>
          <w:rFonts w:eastAsia="Cambria"/>
          <w:spacing w:val="-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ng</w:t>
      </w:r>
      <w:r w:rsidRPr="00A02E57">
        <w:rPr>
          <w:rFonts w:eastAsia="Cambria"/>
          <w:spacing w:val="1"/>
          <w:sz w:val="24"/>
          <w:szCs w:val="24"/>
        </w:rPr>
        <w:t xml:space="preserve"> A</w:t>
      </w:r>
      <w:r w:rsidRPr="00A02E57">
        <w:rPr>
          <w:rFonts w:eastAsia="Cambria"/>
          <w:spacing w:val="-1"/>
          <w:sz w:val="24"/>
          <w:szCs w:val="24"/>
        </w:rPr>
        <w:t>ka</w:t>
      </w:r>
      <w:r w:rsidRPr="00A02E57">
        <w:rPr>
          <w:rFonts w:eastAsia="Cambria"/>
          <w:spacing w:val="1"/>
          <w:sz w:val="24"/>
          <w:szCs w:val="24"/>
        </w:rPr>
        <w:t>de</w:t>
      </w:r>
      <w:r w:rsidRPr="00A02E57">
        <w:rPr>
          <w:rFonts w:eastAsia="Cambria"/>
          <w:spacing w:val="-1"/>
          <w:sz w:val="24"/>
          <w:szCs w:val="24"/>
        </w:rPr>
        <w:t>m</w:t>
      </w:r>
      <w:r w:rsidRPr="00A02E57">
        <w:rPr>
          <w:rFonts w:eastAsia="Cambria"/>
          <w:sz w:val="24"/>
          <w:szCs w:val="24"/>
        </w:rPr>
        <w:t>ik</w:t>
      </w:r>
    </w:p>
    <w:p w:rsidR="009E2DCC" w:rsidRPr="00A02E57" w:rsidRDefault="00A02E57" w:rsidP="00B74B95">
      <w:pPr>
        <w:rPr>
          <w:rFonts w:eastAsia="Cambria"/>
          <w:sz w:val="24"/>
          <w:szCs w:val="24"/>
        </w:rPr>
      </w:pPr>
      <w:r w:rsidRPr="00A02E57">
        <w:rPr>
          <w:rFonts w:eastAsia="Cambria"/>
          <w:spacing w:val="1"/>
          <w:sz w:val="24"/>
          <w:szCs w:val="24"/>
        </w:rPr>
        <w:t>3</w:t>
      </w:r>
      <w:r w:rsidRPr="00A02E57">
        <w:rPr>
          <w:rFonts w:eastAsia="Cambria"/>
          <w:sz w:val="24"/>
          <w:szCs w:val="24"/>
        </w:rPr>
        <w:t xml:space="preserve">.   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W</w:t>
      </w:r>
      <w:r w:rsidRPr="00A02E57">
        <w:rPr>
          <w:rFonts w:eastAsia="Cambria"/>
          <w:spacing w:val="-2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ir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pacing w:val="-2"/>
          <w:sz w:val="24"/>
          <w:szCs w:val="24"/>
        </w:rPr>
        <w:t>B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d</w:t>
      </w:r>
      <w:r w:rsidRPr="00A02E57">
        <w:rPr>
          <w:rFonts w:eastAsia="Cambria"/>
          <w:spacing w:val="-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ng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Non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pacing w:val="-1"/>
          <w:sz w:val="24"/>
          <w:szCs w:val="24"/>
        </w:rPr>
        <w:t>ka</w:t>
      </w:r>
      <w:r w:rsidRPr="00A02E57">
        <w:rPr>
          <w:rFonts w:eastAsia="Cambria"/>
          <w:spacing w:val="1"/>
          <w:sz w:val="24"/>
          <w:szCs w:val="24"/>
        </w:rPr>
        <w:t>d</w:t>
      </w:r>
      <w:r w:rsidRPr="00A02E57">
        <w:rPr>
          <w:rFonts w:eastAsia="Cambria"/>
          <w:spacing w:val="-1"/>
          <w:sz w:val="24"/>
          <w:szCs w:val="24"/>
        </w:rPr>
        <w:t>m</w:t>
      </w:r>
      <w:r w:rsidRPr="00A02E57">
        <w:rPr>
          <w:rFonts w:eastAsia="Cambria"/>
          <w:spacing w:val="1"/>
          <w:sz w:val="24"/>
          <w:szCs w:val="24"/>
        </w:rPr>
        <w:t>e</w:t>
      </w:r>
      <w:r w:rsidRPr="00A02E57">
        <w:rPr>
          <w:rFonts w:eastAsia="Cambria"/>
          <w:spacing w:val="-2"/>
          <w:sz w:val="24"/>
          <w:szCs w:val="24"/>
        </w:rPr>
        <w:t>i</w:t>
      </w:r>
      <w:r w:rsidRPr="00A02E57">
        <w:rPr>
          <w:rFonts w:eastAsia="Cambria"/>
          <w:sz w:val="24"/>
          <w:szCs w:val="24"/>
        </w:rPr>
        <w:t>k</w:t>
      </w:r>
    </w:p>
    <w:p w:rsidR="009E2DCC" w:rsidRPr="00A02E57" w:rsidRDefault="00A02E57" w:rsidP="00B74B95">
      <w:pPr>
        <w:rPr>
          <w:rFonts w:eastAsia="Cambria"/>
          <w:sz w:val="24"/>
          <w:szCs w:val="24"/>
        </w:rPr>
      </w:pPr>
      <w:r w:rsidRPr="00A02E57">
        <w:rPr>
          <w:rFonts w:eastAsia="Cambria"/>
          <w:spacing w:val="1"/>
          <w:sz w:val="24"/>
          <w:szCs w:val="24"/>
        </w:rPr>
        <w:t>4</w:t>
      </w:r>
      <w:r w:rsidRPr="00A02E57">
        <w:rPr>
          <w:rFonts w:eastAsia="Cambria"/>
          <w:sz w:val="24"/>
          <w:szCs w:val="24"/>
        </w:rPr>
        <w:t xml:space="preserve">.   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Ybs</w:t>
      </w:r>
    </w:p>
    <w:p w:rsidR="009E2DCC" w:rsidRPr="00A02E57" w:rsidRDefault="00A02E57" w:rsidP="00B74B95">
      <w:pPr>
        <w:rPr>
          <w:rFonts w:eastAsia="Cambria"/>
          <w:sz w:val="24"/>
          <w:szCs w:val="24"/>
        </w:rPr>
        <w:sectPr w:rsidR="009E2DCC" w:rsidRPr="00A02E57">
          <w:type w:val="continuous"/>
          <w:pgSz w:w="11920" w:h="16840"/>
          <w:pgMar w:top="1560" w:right="1580" w:bottom="280" w:left="1680" w:header="720" w:footer="720" w:gutter="0"/>
          <w:cols w:space="720"/>
        </w:sectPr>
      </w:pPr>
      <w:r w:rsidRPr="00A02E57">
        <w:rPr>
          <w:rFonts w:eastAsia="Cambria"/>
          <w:spacing w:val="1"/>
          <w:sz w:val="24"/>
          <w:szCs w:val="24"/>
        </w:rPr>
        <w:t>5</w:t>
      </w:r>
      <w:r w:rsidRPr="00A02E57">
        <w:rPr>
          <w:rFonts w:eastAsia="Cambria"/>
          <w:sz w:val="24"/>
          <w:szCs w:val="24"/>
        </w:rPr>
        <w:t xml:space="preserve">.   </w:t>
      </w:r>
      <w:r w:rsidRPr="00A02E57">
        <w:rPr>
          <w:rFonts w:eastAsia="Cambria"/>
          <w:spacing w:val="1"/>
          <w:sz w:val="24"/>
          <w:szCs w:val="24"/>
        </w:rPr>
        <w:t xml:space="preserve"> A</w:t>
      </w:r>
      <w:r w:rsidRPr="00A02E57">
        <w:rPr>
          <w:rFonts w:eastAsia="Cambria"/>
          <w:sz w:val="24"/>
          <w:szCs w:val="24"/>
        </w:rPr>
        <w:t>r</w:t>
      </w:r>
      <w:r w:rsidRPr="00A02E57">
        <w:rPr>
          <w:rFonts w:eastAsia="Cambria"/>
          <w:spacing w:val="-1"/>
          <w:sz w:val="24"/>
          <w:szCs w:val="24"/>
        </w:rPr>
        <w:t>s</w:t>
      </w:r>
      <w:r w:rsidRPr="00A02E57">
        <w:rPr>
          <w:rFonts w:eastAsia="Cambria"/>
          <w:sz w:val="24"/>
          <w:szCs w:val="24"/>
        </w:rPr>
        <w:t>ip</w:t>
      </w:r>
    </w:p>
    <w:p w:rsidR="002C189A" w:rsidRPr="002C189A" w:rsidRDefault="002C189A" w:rsidP="002C189A">
      <w:pPr>
        <w:ind w:left="4320" w:firstLine="720"/>
        <w:jc w:val="center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lastRenderedPageBreak/>
        <w:t>Jakarta</w:t>
      </w:r>
      <w:r w:rsidRPr="00775089">
        <w:rPr>
          <w:sz w:val="24"/>
          <w:szCs w:val="24"/>
        </w:rPr>
        <w:t xml:space="preserve">, </w:t>
      </w:r>
      <w:r>
        <w:rPr>
          <w:sz w:val="24"/>
          <w:szCs w:val="24"/>
          <w:lang w:val="id-ID"/>
        </w:rPr>
        <w:t>15 Oktober 2018</w:t>
      </w:r>
    </w:p>
    <w:p w:rsidR="0074166A" w:rsidRDefault="0074166A" w:rsidP="00A02E57">
      <w:pPr>
        <w:spacing w:line="360" w:lineRule="auto"/>
        <w:jc w:val="both"/>
        <w:rPr>
          <w:rFonts w:eastAsia="Cambria"/>
          <w:spacing w:val="1"/>
          <w:sz w:val="24"/>
          <w:szCs w:val="24"/>
          <w:lang w:val="id-ID"/>
        </w:rPr>
      </w:pPr>
    </w:p>
    <w:p w:rsidR="002C189A" w:rsidRDefault="002C189A" w:rsidP="002C189A">
      <w:pPr>
        <w:pStyle w:val="ListParagraph"/>
        <w:ind w:left="0"/>
        <w:jc w:val="center"/>
        <w:rPr>
          <w:sz w:val="24"/>
          <w:szCs w:val="24"/>
          <w:lang w:val="id-ID"/>
        </w:rPr>
      </w:pPr>
      <w:r w:rsidRPr="005A3314">
        <w:rPr>
          <w:sz w:val="24"/>
          <w:szCs w:val="24"/>
        </w:rPr>
        <w:t>Hormat Kami,</w:t>
      </w:r>
    </w:p>
    <w:p w:rsidR="002C189A" w:rsidRPr="00567362" w:rsidRDefault="002C189A" w:rsidP="002C189A">
      <w:pPr>
        <w:pStyle w:val="ListParagraph"/>
        <w:ind w:left="0"/>
        <w:jc w:val="center"/>
        <w:rPr>
          <w:sz w:val="24"/>
          <w:szCs w:val="24"/>
          <w:lang w:val="id-ID"/>
        </w:rPr>
      </w:pPr>
    </w:p>
    <w:p w:rsidR="002C189A" w:rsidRPr="001A062B" w:rsidRDefault="002C189A" w:rsidP="002C189A">
      <w:pPr>
        <w:pStyle w:val="ListParagraph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Mengetahui,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</w:t>
      </w:r>
      <w:r>
        <w:rPr>
          <w:b/>
          <w:sz w:val="24"/>
          <w:szCs w:val="24"/>
          <w:lang w:val="id-ID"/>
        </w:rPr>
        <w:tab/>
        <w:t xml:space="preserve">        </w:t>
      </w:r>
      <w:r>
        <w:rPr>
          <w:b/>
          <w:sz w:val="24"/>
          <w:szCs w:val="24"/>
        </w:rPr>
        <w:t>Pelaksana,</w:t>
      </w:r>
    </w:p>
    <w:p w:rsidR="002C189A" w:rsidRDefault="002C189A" w:rsidP="002C189A">
      <w:pPr>
        <w:pStyle w:val="ListParagraph"/>
        <w:ind w:left="786"/>
        <w:jc w:val="both"/>
        <w:rPr>
          <w:sz w:val="24"/>
          <w:szCs w:val="24"/>
        </w:rPr>
      </w:pPr>
    </w:p>
    <w:p w:rsidR="002C189A" w:rsidRPr="005A3314" w:rsidRDefault="002C189A" w:rsidP="002C189A">
      <w:pPr>
        <w:pStyle w:val="ListParagraph"/>
        <w:ind w:left="786"/>
        <w:jc w:val="both"/>
        <w:rPr>
          <w:sz w:val="24"/>
          <w:szCs w:val="24"/>
        </w:rPr>
      </w:pPr>
    </w:p>
    <w:p w:rsidR="002C189A" w:rsidRDefault="002C189A" w:rsidP="002C189A">
      <w:pPr>
        <w:pStyle w:val="ListParagraph"/>
        <w:ind w:left="786"/>
        <w:jc w:val="both"/>
        <w:rPr>
          <w:sz w:val="24"/>
          <w:szCs w:val="24"/>
          <w:lang w:val="id-ID"/>
        </w:rPr>
      </w:pPr>
    </w:p>
    <w:p w:rsidR="002C189A" w:rsidRPr="00567362" w:rsidRDefault="002C189A" w:rsidP="002C189A">
      <w:pPr>
        <w:pStyle w:val="ListParagraph"/>
        <w:ind w:left="786"/>
        <w:jc w:val="both"/>
        <w:rPr>
          <w:sz w:val="24"/>
          <w:szCs w:val="24"/>
          <w:lang w:val="id-ID"/>
        </w:rPr>
      </w:pPr>
    </w:p>
    <w:p w:rsidR="002C189A" w:rsidRPr="002C189A" w:rsidRDefault="002C189A" w:rsidP="002C189A">
      <w:pPr>
        <w:pStyle w:val="ListParagraph"/>
        <w:ind w:left="0"/>
        <w:jc w:val="both"/>
        <w:rPr>
          <w:sz w:val="24"/>
          <w:szCs w:val="24"/>
          <w:u w:val="single"/>
        </w:rPr>
      </w:pPr>
      <w:r w:rsidRPr="002C189A">
        <w:rPr>
          <w:sz w:val="24"/>
          <w:szCs w:val="24"/>
          <w:u w:val="single"/>
          <w:lang w:val="id-ID"/>
        </w:rPr>
        <w:t>Dwi Astuti Ratriningsih, S.Kom, M.Kom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C189A">
        <w:rPr>
          <w:rFonts w:eastAsia="Cambria"/>
          <w:spacing w:val="1"/>
          <w:sz w:val="24"/>
          <w:szCs w:val="24"/>
          <w:u w:val="single"/>
        </w:rPr>
        <w:t>S</w:t>
      </w:r>
      <w:r w:rsidRPr="002C189A">
        <w:rPr>
          <w:rFonts w:eastAsia="Cambria"/>
          <w:sz w:val="24"/>
          <w:szCs w:val="24"/>
          <w:u w:val="single"/>
        </w:rPr>
        <w:t>a</w:t>
      </w:r>
      <w:r w:rsidRPr="002C189A">
        <w:rPr>
          <w:rFonts w:eastAsia="Cambria"/>
          <w:spacing w:val="1"/>
          <w:sz w:val="24"/>
          <w:szCs w:val="24"/>
          <w:u w:val="single"/>
        </w:rPr>
        <w:t>n</w:t>
      </w:r>
      <w:r w:rsidRPr="002C189A">
        <w:rPr>
          <w:rFonts w:eastAsia="Cambria"/>
          <w:spacing w:val="-1"/>
          <w:sz w:val="24"/>
          <w:szCs w:val="24"/>
          <w:u w:val="single"/>
        </w:rPr>
        <w:t>dr</w:t>
      </w:r>
      <w:r w:rsidRPr="002C189A">
        <w:rPr>
          <w:rFonts w:eastAsia="Cambria"/>
          <w:sz w:val="24"/>
          <w:szCs w:val="24"/>
          <w:u w:val="single"/>
        </w:rPr>
        <w:t xml:space="preserve">a </w:t>
      </w:r>
      <w:r w:rsidRPr="002C189A">
        <w:rPr>
          <w:rFonts w:eastAsia="Cambria"/>
          <w:spacing w:val="1"/>
          <w:sz w:val="24"/>
          <w:szCs w:val="24"/>
          <w:u w:val="single"/>
        </w:rPr>
        <w:t>J</w:t>
      </w:r>
      <w:r w:rsidRPr="002C189A">
        <w:rPr>
          <w:rFonts w:eastAsia="Cambria"/>
          <w:sz w:val="24"/>
          <w:szCs w:val="24"/>
          <w:u w:val="single"/>
        </w:rPr>
        <w:t>amu K</w:t>
      </w:r>
      <w:r w:rsidRPr="002C189A">
        <w:rPr>
          <w:rFonts w:eastAsia="Cambria"/>
          <w:spacing w:val="-1"/>
          <w:sz w:val="24"/>
          <w:szCs w:val="24"/>
          <w:u w:val="single"/>
        </w:rPr>
        <w:t>ury</w:t>
      </w:r>
      <w:r w:rsidRPr="002C189A">
        <w:rPr>
          <w:rFonts w:eastAsia="Cambria"/>
          <w:sz w:val="24"/>
          <w:szCs w:val="24"/>
          <w:u w:val="single"/>
        </w:rPr>
        <w:t>a</w:t>
      </w:r>
      <w:r w:rsidRPr="002C189A">
        <w:rPr>
          <w:rFonts w:eastAsia="Cambria"/>
          <w:spacing w:val="1"/>
          <w:sz w:val="24"/>
          <w:szCs w:val="24"/>
          <w:u w:val="single"/>
        </w:rPr>
        <w:t>n</w:t>
      </w:r>
      <w:r w:rsidRPr="002C189A">
        <w:rPr>
          <w:rFonts w:eastAsia="Cambria"/>
          <w:sz w:val="24"/>
          <w:szCs w:val="24"/>
          <w:u w:val="single"/>
        </w:rPr>
        <w:t>t</w:t>
      </w:r>
      <w:r w:rsidRPr="002C189A">
        <w:rPr>
          <w:rFonts w:eastAsia="Cambria"/>
          <w:spacing w:val="3"/>
          <w:sz w:val="24"/>
          <w:szCs w:val="24"/>
          <w:u w:val="single"/>
        </w:rPr>
        <w:t>i</w:t>
      </w:r>
      <w:r w:rsidRPr="002C189A">
        <w:rPr>
          <w:rFonts w:eastAsia="Cambria"/>
          <w:sz w:val="24"/>
          <w:szCs w:val="24"/>
          <w:u w:val="single"/>
        </w:rPr>
        <w:t>,</w:t>
      </w:r>
      <w:r w:rsidRPr="002C189A">
        <w:rPr>
          <w:rFonts w:eastAsia="Cambria"/>
          <w:spacing w:val="1"/>
          <w:sz w:val="24"/>
          <w:szCs w:val="24"/>
          <w:u w:val="single"/>
        </w:rPr>
        <w:t xml:space="preserve"> M.</w:t>
      </w:r>
      <w:r w:rsidRPr="002C189A">
        <w:rPr>
          <w:rFonts w:eastAsia="Cambria"/>
          <w:sz w:val="24"/>
          <w:szCs w:val="24"/>
          <w:u w:val="single"/>
        </w:rPr>
        <w:t>Kom</w:t>
      </w:r>
    </w:p>
    <w:p w:rsidR="002C189A" w:rsidRPr="002C189A" w:rsidRDefault="002C189A" w:rsidP="002C189A">
      <w:pPr>
        <w:pStyle w:val="ListParagraph"/>
        <w:ind w:left="0"/>
        <w:jc w:val="both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Kepala Bagian</w:t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id-ID"/>
        </w:rPr>
        <w:t xml:space="preserve">     </w:t>
      </w:r>
      <w:r>
        <w:rPr>
          <w:b/>
          <w:sz w:val="24"/>
          <w:szCs w:val="24"/>
        </w:rPr>
        <w:t>Ketua P</w:t>
      </w:r>
      <w:r>
        <w:rPr>
          <w:b/>
          <w:sz w:val="24"/>
          <w:szCs w:val="24"/>
          <w:lang w:val="id-ID"/>
        </w:rPr>
        <w:t>elaksana</w:t>
      </w:r>
    </w:p>
    <w:p w:rsidR="002C189A" w:rsidRPr="005A3314" w:rsidRDefault="002C189A" w:rsidP="002C189A">
      <w:pPr>
        <w:pStyle w:val="ListParagraph"/>
        <w:ind w:left="0"/>
        <w:jc w:val="both"/>
        <w:rPr>
          <w:sz w:val="24"/>
          <w:szCs w:val="24"/>
        </w:rPr>
      </w:pPr>
    </w:p>
    <w:p w:rsidR="002C189A" w:rsidRPr="005A3314" w:rsidRDefault="002C189A" w:rsidP="002C189A">
      <w:pPr>
        <w:pStyle w:val="ListParagraph"/>
        <w:ind w:left="0"/>
        <w:jc w:val="both"/>
        <w:rPr>
          <w:sz w:val="24"/>
          <w:szCs w:val="24"/>
        </w:rPr>
      </w:pPr>
    </w:p>
    <w:p w:rsidR="002C189A" w:rsidRPr="005A3314" w:rsidRDefault="002C189A" w:rsidP="002C189A">
      <w:pPr>
        <w:pStyle w:val="ListParagraph"/>
        <w:ind w:left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Menyetujui</w:t>
      </w:r>
      <w:r w:rsidRPr="001A062B">
        <w:rPr>
          <w:b/>
          <w:sz w:val="24"/>
          <w:szCs w:val="24"/>
        </w:rPr>
        <w:t>,</w:t>
      </w:r>
    </w:p>
    <w:p w:rsidR="002C189A" w:rsidRDefault="002C189A" w:rsidP="002C189A">
      <w:pPr>
        <w:pStyle w:val="ListParagraph"/>
        <w:ind w:left="786"/>
        <w:jc w:val="center"/>
        <w:rPr>
          <w:sz w:val="24"/>
          <w:szCs w:val="24"/>
          <w:lang w:val="id-ID"/>
        </w:rPr>
      </w:pPr>
    </w:p>
    <w:p w:rsidR="002C189A" w:rsidRPr="00567362" w:rsidRDefault="002C189A" w:rsidP="002C189A">
      <w:pPr>
        <w:pStyle w:val="ListParagraph"/>
        <w:ind w:left="786"/>
        <w:jc w:val="center"/>
        <w:rPr>
          <w:sz w:val="24"/>
          <w:szCs w:val="24"/>
          <w:lang w:val="id-ID"/>
        </w:rPr>
      </w:pPr>
    </w:p>
    <w:p w:rsidR="002C189A" w:rsidRDefault="002C189A" w:rsidP="002C189A">
      <w:pPr>
        <w:pStyle w:val="ListParagraph"/>
        <w:ind w:left="3666" w:firstLine="654"/>
        <w:rPr>
          <w:sz w:val="24"/>
          <w:szCs w:val="24"/>
          <w:u w:val="single"/>
        </w:rPr>
      </w:pPr>
    </w:p>
    <w:p w:rsidR="002C189A" w:rsidRDefault="002C189A" w:rsidP="002C189A">
      <w:pPr>
        <w:pStyle w:val="ListParagraph"/>
        <w:ind w:left="3666" w:firstLine="654"/>
        <w:rPr>
          <w:sz w:val="24"/>
          <w:szCs w:val="24"/>
          <w:u w:val="single"/>
        </w:rPr>
      </w:pPr>
    </w:p>
    <w:p w:rsidR="002C189A" w:rsidRPr="00567362" w:rsidRDefault="002C189A" w:rsidP="002C189A">
      <w:pPr>
        <w:pStyle w:val="ListParagraph"/>
        <w:tabs>
          <w:tab w:val="left" w:pos="4395"/>
        </w:tabs>
        <w:ind w:left="4395" w:hanging="4395"/>
        <w:jc w:val="center"/>
        <w:rPr>
          <w:b/>
          <w:sz w:val="24"/>
          <w:szCs w:val="24"/>
          <w:u w:val="single"/>
          <w:lang w:val="id-ID"/>
        </w:rPr>
      </w:pPr>
      <w:r w:rsidRPr="00567362">
        <w:rPr>
          <w:rFonts w:eastAsia="Cambria"/>
          <w:spacing w:val="1"/>
          <w:sz w:val="24"/>
          <w:szCs w:val="24"/>
          <w:u w:val="single"/>
        </w:rPr>
        <w:t>Dr. Mochamad Wahyudi, M.M, M.Kom, M.Pd</w:t>
      </w:r>
      <w:r w:rsidRPr="00567362">
        <w:rPr>
          <w:b/>
          <w:sz w:val="24"/>
          <w:szCs w:val="24"/>
          <w:u w:val="single"/>
        </w:rPr>
        <w:t xml:space="preserve"> </w:t>
      </w:r>
    </w:p>
    <w:p w:rsidR="002C189A" w:rsidRDefault="002C189A" w:rsidP="002C189A">
      <w:pPr>
        <w:pStyle w:val="ListParagraph"/>
        <w:tabs>
          <w:tab w:val="left" w:pos="4395"/>
        </w:tabs>
        <w:ind w:left="4395" w:hanging="439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Rektor Universitas Bina Sarana Informatika</w:t>
      </w:r>
    </w:p>
    <w:p w:rsidR="002C189A" w:rsidRDefault="002C189A" w:rsidP="002C189A">
      <w:pPr>
        <w:rPr>
          <w:rFonts w:eastAsia="Cambria"/>
          <w:spacing w:val="1"/>
          <w:sz w:val="24"/>
          <w:szCs w:val="24"/>
        </w:rPr>
      </w:pPr>
    </w:p>
    <w:p w:rsidR="009E2DCC" w:rsidRPr="0074166A" w:rsidRDefault="009E2DCC" w:rsidP="0074166A">
      <w:pPr>
        <w:spacing w:line="360" w:lineRule="auto"/>
        <w:jc w:val="both"/>
        <w:rPr>
          <w:sz w:val="24"/>
          <w:szCs w:val="24"/>
          <w:lang w:val="id-ID"/>
        </w:rPr>
      </w:pPr>
    </w:p>
    <w:sectPr w:rsidR="009E2DCC" w:rsidRPr="0074166A">
      <w:pgSz w:w="11920" w:h="16840"/>
      <w:pgMar w:top="1560" w:right="1280" w:bottom="280" w:left="15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998" w:rsidRDefault="003B7998" w:rsidP="003B7998">
      <w:r>
        <w:separator/>
      </w:r>
    </w:p>
  </w:endnote>
  <w:endnote w:type="continuationSeparator" w:id="0">
    <w:p w:rsidR="003B7998" w:rsidRDefault="003B7998" w:rsidP="003B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98" w:rsidRDefault="003B7998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lang w:val="id-ID"/>
      </w:rPr>
      <w:t>Laporan Kegiatan Studi Banding</w:t>
    </w:r>
    <w:r w:rsidR="009E53D9">
      <w:rPr>
        <w:rFonts w:asciiTheme="majorHAnsi" w:eastAsiaTheme="majorEastAsia" w:hAnsiTheme="majorHAnsi" w:cstheme="majorBidi"/>
        <w:lang w:val="id-ID"/>
      </w:rPr>
      <w:t xml:space="preserve"> Sistem Pengelolaan Perpustakaan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="009E53D9">
      <w:rPr>
        <w:rFonts w:asciiTheme="majorHAnsi" w:eastAsiaTheme="majorEastAsia" w:hAnsiTheme="majorHAnsi" w:cstheme="majorBidi"/>
        <w:lang w:val="id-ID"/>
      </w:rPr>
      <w:t>Hal.</w:t>
    </w:r>
    <w:r>
      <w:rPr>
        <w:rFonts w:asciiTheme="majorHAnsi" w:eastAsiaTheme="majorEastAsia" w:hAnsiTheme="majorHAnsi" w:cstheme="majorBidi"/>
      </w:rPr>
      <w:t xml:space="preserve">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9E53D9" w:rsidRPr="009E53D9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3B7998" w:rsidRDefault="003B79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998" w:rsidRDefault="003B7998" w:rsidP="003B7998">
      <w:r>
        <w:separator/>
      </w:r>
    </w:p>
  </w:footnote>
  <w:footnote w:type="continuationSeparator" w:id="0">
    <w:p w:rsidR="003B7998" w:rsidRDefault="003B7998" w:rsidP="003B7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6C78"/>
    <w:multiLevelType w:val="hybridMultilevel"/>
    <w:tmpl w:val="1DBC25E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02C9"/>
    <w:multiLevelType w:val="hybridMultilevel"/>
    <w:tmpl w:val="D814290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E067B"/>
    <w:multiLevelType w:val="multilevel"/>
    <w:tmpl w:val="065416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>
    <w:nsid w:val="17361E68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8E3C95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30BE1DBA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ADE07B2"/>
    <w:multiLevelType w:val="multilevel"/>
    <w:tmpl w:val="E3A024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3AEF1A31"/>
    <w:multiLevelType w:val="multilevel"/>
    <w:tmpl w:val="DBCA5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34C067D"/>
    <w:multiLevelType w:val="hybridMultilevel"/>
    <w:tmpl w:val="6AA2699E"/>
    <w:lvl w:ilvl="0" w:tplc="70E6901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526C5E"/>
    <w:multiLevelType w:val="hybridMultilevel"/>
    <w:tmpl w:val="5186F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F4048"/>
    <w:multiLevelType w:val="hybridMultilevel"/>
    <w:tmpl w:val="2BA260A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74B1119"/>
    <w:multiLevelType w:val="hybridMultilevel"/>
    <w:tmpl w:val="C28E3DC6"/>
    <w:lvl w:ilvl="0" w:tplc="64103C18">
      <w:start w:val="1"/>
      <w:numFmt w:val="decimal"/>
      <w:lvlText w:val="%1."/>
      <w:lvlJc w:val="left"/>
      <w:pPr>
        <w:ind w:left="-7" w:hanging="4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653" w:hanging="360"/>
      </w:pPr>
    </w:lvl>
    <w:lvl w:ilvl="2" w:tplc="0421001B" w:tentative="1">
      <w:start w:val="1"/>
      <w:numFmt w:val="lowerRoman"/>
      <w:lvlText w:val="%3."/>
      <w:lvlJc w:val="right"/>
      <w:pPr>
        <w:ind w:left="1373" w:hanging="180"/>
      </w:pPr>
    </w:lvl>
    <w:lvl w:ilvl="3" w:tplc="0421000F" w:tentative="1">
      <w:start w:val="1"/>
      <w:numFmt w:val="decimal"/>
      <w:lvlText w:val="%4."/>
      <w:lvlJc w:val="left"/>
      <w:pPr>
        <w:ind w:left="2093" w:hanging="360"/>
      </w:pPr>
    </w:lvl>
    <w:lvl w:ilvl="4" w:tplc="04210019" w:tentative="1">
      <w:start w:val="1"/>
      <w:numFmt w:val="lowerLetter"/>
      <w:lvlText w:val="%5."/>
      <w:lvlJc w:val="left"/>
      <w:pPr>
        <w:ind w:left="2813" w:hanging="360"/>
      </w:pPr>
    </w:lvl>
    <w:lvl w:ilvl="5" w:tplc="0421001B" w:tentative="1">
      <w:start w:val="1"/>
      <w:numFmt w:val="lowerRoman"/>
      <w:lvlText w:val="%6."/>
      <w:lvlJc w:val="right"/>
      <w:pPr>
        <w:ind w:left="3533" w:hanging="180"/>
      </w:pPr>
    </w:lvl>
    <w:lvl w:ilvl="6" w:tplc="0421000F" w:tentative="1">
      <w:start w:val="1"/>
      <w:numFmt w:val="decimal"/>
      <w:lvlText w:val="%7."/>
      <w:lvlJc w:val="left"/>
      <w:pPr>
        <w:ind w:left="4253" w:hanging="360"/>
      </w:pPr>
    </w:lvl>
    <w:lvl w:ilvl="7" w:tplc="04210019" w:tentative="1">
      <w:start w:val="1"/>
      <w:numFmt w:val="lowerLetter"/>
      <w:lvlText w:val="%8."/>
      <w:lvlJc w:val="left"/>
      <w:pPr>
        <w:ind w:left="4973" w:hanging="360"/>
      </w:pPr>
    </w:lvl>
    <w:lvl w:ilvl="8" w:tplc="0421001B" w:tentative="1">
      <w:start w:val="1"/>
      <w:numFmt w:val="lowerRoman"/>
      <w:lvlText w:val="%9."/>
      <w:lvlJc w:val="right"/>
      <w:pPr>
        <w:ind w:left="5693" w:hanging="180"/>
      </w:pPr>
    </w:lvl>
  </w:abstractNum>
  <w:abstractNum w:abstractNumId="12">
    <w:nsid w:val="5CC11A3F"/>
    <w:multiLevelType w:val="hybridMultilevel"/>
    <w:tmpl w:val="2BA260A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F050A62"/>
    <w:multiLevelType w:val="hybridMultilevel"/>
    <w:tmpl w:val="2BA260A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67C775B"/>
    <w:multiLevelType w:val="hybridMultilevel"/>
    <w:tmpl w:val="137857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9F4FDD"/>
    <w:multiLevelType w:val="hybridMultilevel"/>
    <w:tmpl w:val="2BA260A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0DD11D0"/>
    <w:multiLevelType w:val="hybridMultilevel"/>
    <w:tmpl w:val="20047EA8"/>
    <w:lvl w:ilvl="0" w:tplc="83D611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86055A"/>
    <w:multiLevelType w:val="hybridMultilevel"/>
    <w:tmpl w:val="DCDA3E08"/>
    <w:lvl w:ilvl="0" w:tplc="B2F851C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1"/>
  </w:num>
  <w:num w:numId="5">
    <w:abstractNumId w:val="16"/>
  </w:num>
  <w:num w:numId="6">
    <w:abstractNumId w:val="9"/>
  </w:num>
  <w:num w:numId="7">
    <w:abstractNumId w:val="11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E2DCC"/>
    <w:rsid w:val="00036A23"/>
    <w:rsid w:val="00070C7C"/>
    <w:rsid w:val="000C2F81"/>
    <w:rsid w:val="001835B4"/>
    <w:rsid w:val="002647A3"/>
    <w:rsid w:val="002C189A"/>
    <w:rsid w:val="002D3002"/>
    <w:rsid w:val="002E7C5D"/>
    <w:rsid w:val="003B7998"/>
    <w:rsid w:val="00567362"/>
    <w:rsid w:val="006179A8"/>
    <w:rsid w:val="0074166A"/>
    <w:rsid w:val="009E2DCC"/>
    <w:rsid w:val="009E53D9"/>
    <w:rsid w:val="00A02E57"/>
    <w:rsid w:val="00B60BC7"/>
    <w:rsid w:val="00B74B95"/>
    <w:rsid w:val="00D04B5F"/>
    <w:rsid w:val="00E56715"/>
    <w:rsid w:val="00E8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E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E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E5671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D3002"/>
  </w:style>
  <w:style w:type="paragraph" w:styleId="Header">
    <w:name w:val="header"/>
    <w:basedOn w:val="Normal"/>
    <w:link w:val="HeaderChar"/>
    <w:uiPriority w:val="99"/>
    <w:unhideWhenUsed/>
    <w:rsid w:val="003B79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7998"/>
  </w:style>
  <w:style w:type="paragraph" w:styleId="Footer">
    <w:name w:val="footer"/>
    <w:basedOn w:val="Normal"/>
    <w:link w:val="FooterChar"/>
    <w:uiPriority w:val="99"/>
    <w:unhideWhenUsed/>
    <w:rsid w:val="003B79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9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E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E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E5671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D3002"/>
  </w:style>
  <w:style w:type="paragraph" w:styleId="Header">
    <w:name w:val="header"/>
    <w:basedOn w:val="Normal"/>
    <w:link w:val="HeaderChar"/>
    <w:uiPriority w:val="99"/>
    <w:unhideWhenUsed/>
    <w:rsid w:val="003B79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7998"/>
  </w:style>
  <w:style w:type="paragraph" w:styleId="Footer">
    <w:name w:val="footer"/>
    <w:basedOn w:val="Normal"/>
    <w:link w:val="FooterChar"/>
    <w:uiPriority w:val="99"/>
    <w:unhideWhenUsed/>
    <w:rsid w:val="003B79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4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3C5F681-A045-4BBA-9E63-8B31303A2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12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lpmi_008</dc:creator>
  <cp:lastModifiedBy>lpmi_008</cp:lastModifiedBy>
  <cp:revision>5</cp:revision>
  <dcterms:created xsi:type="dcterms:W3CDTF">2019-01-24T06:31:00Z</dcterms:created>
  <dcterms:modified xsi:type="dcterms:W3CDTF">2019-01-24T09:27:00Z</dcterms:modified>
</cp:coreProperties>
</file>